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B4074" w14:textId="1D3089F9" w:rsidR="00FB5656" w:rsidRPr="00C7043B" w:rsidRDefault="00FB5656" w:rsidP="00FB5656">
      <w:pPr>
        <w:pStyle w:val="Nagwek4"/>
        <w:spacing w:before="0"/>
        <w:jc w:val="right"/>
        <w:rPr>
          <w:rFonts w:ascii="Arial Narrow" w:hAnsi="Arial Narrow" w:cs="Arial"/>
          <w:color w:val="FF0000"/>
          <w:sz w:val="20"/>
          <w:szCs w:val="20"/>
        </w:rPr>
      </w:pPr>
      <w:bookmarkStart w:id="0" w:name="_Toc490052804"/>
      <w:bookmarkStart w:id="1" w:name="_Toc108785699"/>
      <w:r w:rsidRPr="00C7043B">
        <w:rPr>
          <w:rFonts w:ascii="Arial Narrow" w:hAnsi="Arial Narrow" w:cs="Arial"/>
          <w:color w:val="auto"/>
          <w:sz w:val="20"/>
          <w:szCs w:val="20"/>
        </w:rPr>
        <w:t xml:space="preserve">Załącznik nr </w:t>
      </w:r>
      <w:r w:rsidR="00C7043B" w:rsidRPr="00C7043B">
        <w:rPr>
          <w:rFonts w:ascii="Arial Narrow" w:hAnsi="Arial Narrow" w:cs="Arial"/>
          <w:color w:val="auto"/>
          <w:sz w:val="20"/>
          <w:szCs w:val="20"/>
        </w:rPr>
        <w:t>9</w:t>
      </w:r>
      <w:r w:rsidRPr="00C7043B">
        <w:rPr>
          <w:rFonts w:ascii="Arial Narrow" w:hAnsi="Arial Narrow" w:cs="Arial"/>
          <w:color w:val="auto"/>
          <w:sz w:val="20"/>
          <w:szCs w:val="20"/>
        </w:rPr>
        <w:t xml:space="preserve"> do </w:t>
      </w:r>
      <w:r w:rsidR="009B12E4" w:rsidRPr="00C7043B">
        <w:rPr>
          <w:rFonts w:ascii="Arial Narrow" w:hAnsi="Arial Narrow" w:cs="Arial"/>
          <w:color w:val="auto"/>
          <w:sz w:val="20"/>
          <w:szCs w:val="20"/>
        </w:rPr>
        <w:t>SWZ</w:t>
      </w:r>
      <w:r w:rsidRPr="00C7043B">
        <w:rPr>
          <w:rFonts w:ascii="Arial Narrow" w:hAnsi="Arial Narrow" w:cs="Arial"/>
          <w:color w:val="auto"/>
          <w:sz w:val="20"/>
          <w:szCs w:val="20"/>
        </w:rPr>
        <w:t xml:space="preserve"> - wzór oświadczenia - osoby zatrudnione na umowę o pracę</w:t>
      </w:r>
      <w:bookmarkEnd w:id="0"/>
      <w:bookmarkEnd w:id="1"/>
    </w:p>
    <w:p w14:paraId="08F4740A" w14:textId="77777777" w:rsidR="00FB5656" w:rsidRPr="00C7043B" w:rsidRDefault="00FB5656" w:rsidP="00FB5656">
      <w:pPr>
        <w:rPr>
          <w:rFonts w:ascii="Arial Narrow" w:hAnsi="Arial Narrow" w:cs="Arial"/>
          <w:color w:val="FF0000"/>
        </w:rPr>
      </w:pPr>
    </w:p>
    <w:p w14:paraId="25146B91" w14:textId="6E4102F1" w:rsidR="00FB5656" w:rsidRPr="00C7043B" w:rsidRDefault="00FB5656" w:rsidP="00FB5656">
      <w:pPr>
        <w:jc w:val="center"/>
        <w:rPr>
          <w:rFonts w:ascii="Arial Narrow" w:hAnsi="Arial Narrow" w:cs="Arial"/>
          <w:b/>
          <w:i/>
          <w:color w:val="0000FF"/>
        </w:rPr>
      </w:pPr>
      <w:r w:rsidRPr="00C7043B">
        <w:rPr>
          <w:rFonts w:ascii="Arial Narrow" w:hAnsi="Arial Narrow" w:cs="Arial"/>
          <w:b/>
          <w:i/>
          <w:color w:val="0000FF"/>
        </w:rPr>
        <w:t>(</w:t>
      </w:r>
      <w:r w:rsidR="00B21D0E" w:rsidRPr="00B21D0E">
        <w:rPr>
          <w:rFonts w:ascii="Arial Narrow" w:hAnsi="Arial Narrow" w:cs="Arial"/>
          <w:b/>
          <w:i/>
          <w:color w:val="0000FF"/>
        </w:rPr>
        <w:t>Wykaz składany w terminie 5 dni od dnia rozpoczęcia robót, a następnie na każde wezwanie Zamawiającego</w:t>
      </w:r>
      <w:r w:rsidRPr="00C7043B">
        <w:rPr>
          <w:rFonts w:ascii="Arial Narrow" w:hAnsi="Arial Narrow" w:cs="Arial"/>
          <w:b/>
          <w:i/>
          <w:color w:val="0000FF"/>
        </w:rPr>
        <w:t>)</w:t>
      </w:r>
    </w:p>
    <w:p w14:paraId="1A178A03" w14:textId="77777777" w:rsidR="00FB5656" w:rsidRPr="00C7043B" w:rsidRDefault="00FB5656" w:rsidP="00FB5656">
      <w:pPr>
        <w:tabs>
          <w:tab w:val="left" w:pos="887"/>
          <w:tab w:val="center" w:pos="5102"/>
        </w:tabs>
        <w:rPr>
          <w:rFonts w:ascii="Arial Narrow" w:hAnsi="Arial Narrow" w:cs="Arial"/>
        </w:rPr>
      </w:pPr>
      <w:r w:rsidRPr="00C7043B">
        <w:rPr>
          <w:rFonts w:ascii="Arial Narrow" w:hAnsi="Arial Narrow" w:cs="Arial"/>
        </w:rPr>
        <w:tab/>
      </w:r>
      <w:r w:rsidRPr="00C7043B">
        <w:rPr>
          <w:rFonts w:ascii="Arial Narrow" w:hAnsi="Arial Narrow" w:cs="Arial"/>
        </w:rPr>
        <w:tab/>
        <w:t>WYKAZ OSÓB ZATRUDNIONYCH NA UMOWĘ O PRACĘ</w:t>
      </w:r>
    </w:p>
    <w:p w14:paraId="14165681" w14:textId="7DA44F39" w:rsidR="00FB5656" w:rsidRPr="00C7043B" w:rsidRDefault="00FB5656" w:rsidP="00FB5656">
      <w:pPr>
        <w:jc w:val="center"/>
        <w:rPr>
          <w:rFonts w:ascii="Arial Narrow" w:hAnsi="Arial Narrow" w:cs="Arial"/>
        </w:rPr>
      </w:pPr>
      <w:r w:rsidRPr="00C7043B">
        <w:rPr>
          <w:rFonts w:ascii="Arial Narrow" w:hAnsi="Arial Narrow" w:cs="Arial"/>
        </w:rPr>
        <w:t xml:space="preserve">(art. </w:t>
      </w:r>
      <w:r w:rsidR="00101ABB" w:rsidRPr="00C7043B">
        <w:rPr>
          <w:rFonts w:ascii="Arial Narrow" w:hAnsi="Arial Narrow" w:cs="Arial"/>
        </w:rPr>
        <w:t>95</w:t>
      </w:r>
      <w:r w:rsidRPr="00C7043B">
        <w:rPr>
          <w:rFonts w:ascii="Arial Narrow" w:hAnsi="Arial Narrow" w:cs="Arial"/>
        </w:rPr>
        <w:t xml:space="preserve"> ustawy Pzp)</w:t>
      </w:r>
    </w:p>
    <w:p w14:paraId="38015C4B" w14:textId="413F5AF3" w:rsidR="00FB5656" w:rsidRDefault="00FB5656" w:rsidP="00FB5656">
      <w:pPr>
        <w:pStyle w:val="NoSpacing1"/>
        <w:rPr>
          <w:rFonts w:ascii="Arial Narrow" w:hAnsi="Arial Narrow" w:cs="Arial"/>
          <w:sz w:val="20"/>
          <w:szCs w:val="20"/>
          <w:lang w:val="pl-PL"/>
        </w:rPr>
      </w:pPr>
      <w:r w:rsidRPr="00C7043B">
        <w:rPr>
          <w:rFonts w:ascii="Arial Narrow" w:hAnsi="Arial Narrow" w:cs="Arial"/>
          <w:sz w:val="20"/>
          <w:szCs w:val="20"/>
          <w:lang w:val="pl-PL"/>
        </w:rPr>
        <w:t xml:space="preserve">DANE </w:t>
      </w:r>
      <w:r w:rsidR="00947C12">
        <w:rPr>
          <w:rFonts w:ascii="Arial Narrow" w:hAnsi="Arial Narrow" w:cs="Arial"/>
          <w:sz w:val="20"/>
          <w:szCs w:val="20"/>
          <w:lang w:val="pl-PL"/>
        </w:rPr>
        <w:t>:</w:t>
      </w:r>
    </w:p>
    <w:p w14:paraId="708F81F7" w14:textId="25951A01" w:rsidR="00947C12" w:rsidRDefault="00947C12" w:rsidP="00FB5656">
      <w:pPr>
        <w:pStyle w:val="NoSpacing1"/>
        <w:rPr>
          <w:rFonts w:ascii="Arial Narrow" w:hAnsi="Arial Narrow" w:cs="Arial"/>
          <w:sz w:val="20"/>
          <w:szCs w:val="20"/>
          <w:lang w:val="pl-PL"/>
        </w:rPr>
      </w:pPr>
      <w:r>
        <w:rPr>
          <w:rFonts w:ascii="Arial Narrow" w:hAnsi="Arial Narrow" w:cs="Arial"/>
          <w:sz w:val="20"/>
          <w:szCs w:val="20"/>
          <w:lang w:val="pl-PL"/>
        </w:rPr>
        <w:t xml:space="preserve">Podmiot zatrudniający: </w:t>
      </w:r>
    </w:p>
    <w:p w14:paraId="1F7BBFBE" w14:textId="38F92FAB" w:rsidR="00B21D0E" w:rsidRPr="0016046D" w:rsidRDefault="00B21D0E" w:rsidP="00B21D0E">
      <w:pPr>
        <w:spacing w:before="0" w:after="0" w:line="360" w:lineRule="auto"/>
        <w:rPr>
          <w:rFonts w:ascii="Arial Narrow" w:hAnsi="Arial Narrow" w:cstheme="minorHAnsi"/>
          <w:bCs/>
          <w:sz w:val="22"/>
          <w:szCs w:val="22"/>
        </w:rPr>
      </w:pPr>
      <w:sdt>
        <w:sdtPr>
          <w:rPr>
            <w:rFonts w:ascii="Arial Narrow" w:hAnsi="Arial Narrow" w:cstheme="minorHAnsi"/>
            <w:bCs/>
            <w:sz w:val="32"/>
            <w:szCs w:val="32"/>
          </w:rPr>
          <w:id w:val="409120086"/>
          <w14:checkbox>
            <w14:checked w14:val="0"/>
            <w14:checkedState w14:val="2612" w14:font="MS Gothic"/>
            <w14:uncheckedState w14:val="2610" w14:font="MS Gothic"/>
          </w14:checkbox>
        </w:sdtPr>
        <w:sdtContent>
          <w:r w:rsidRPr="0016046D">
            <w:rPr>
              <w:rFonts w:ascii="Segoe UI Symbol" w:eastAsia="MS Gothic" w:hAnsi="Segoe UI Symbol" w:cs="Segoe UI Symbol"/>
              <w:bCs/>
              <w:sz w:val="32"/>
              <w:szCs w:val="32"/>
            </w:rPr>
            <w:t>☐</w:t>
          </w:r>
        </w:sdtContent>
      </w:sdt>
      <w:r w:rsidRPr="0016046D">
        <w:rPr>
          <w:rFonts w:ascii="Arial Narrow" w:hAnsi="Arial Narrow" w:cstheme="minorHAnsi"/>
          <w:bCs/>
          <w:sz w:val="32"/>
          <w:szCs w:val="32"/>
        </w:rPr>
        <w:t xml:space="preserve"> </w:t>
      </w:r>
      <w:r w:rsidRPr="0016046D">
        <w:rPr>
          <w:rFonts w:ascii="Arial Narrow" w:hAnsi="Arial Narrow" w:cstheme="minorHAnsi"/>
          <w:bCs/>
        </w:rPr>
        <w:t>Wykonawc</w:t>
      </w:r>
      <w:r>
        <w:rPr>
          <w:rFonts w:ascii="Arial Narrow" w:hAnsi="Arial Narrow" w:cstheme="minorHAnsi"/>
          <w:bCs/>
        </w:rPr>
        <w:t>a</w:t>
      </w:r>
      <w:r w:rsidRPr="0016046D">
        <w:rPr>
          <w:rFonts w:ascii="Arial Narrow" w:hAnsi="Arial Narrow" w:cstheme="minorHAnsi"/>
          <w:bCs/>
        </w:rPr>
        <w:t>*</w:t>
      </w:r>
    </w:p>
    <w:p w14:paraId="6977ABBF" w14:textId="59C401FA" w:rsidR="00B21D0E" w:rsidRDefault="00B21D0E" w:rsidP="00B21D0E">
      <w:pPr>
        <w:spacing w:before="0" w:after="0" w:line="360" w:lineRule="auto"/>
        <w:rPr>
          <w:rFonts w:ascii="Arial Narrow" w:hAnsi="Arial Narrow" w:cstheme="minorHAnsi"/>
          <w:bCs/>
          <w:sz w:val="22"/>
          <w:szCs w:val="22"/>
        </w:rPr>
      </w:pPr>
      <w:sdt>
        <w:sdtPr>
          <w:rPr>
            <w:rFonts w:ascii="Arial Narrow" w:hAnsi="Arial Narrow" w:cstheme="minorHAnsi"/>
            <w:bCs/>
            <w:sz w:val="32"/>
            <w:szCs w:val="32"/>
          </w:rPr>
          <w:id w:val="-1604411659"/>
          <w14:checkbox>
            <w14:checked w14:val="0"/>
            <w14:checkedState w14:val="2612" w14:font="MS Gothic"/>
            <w14:uncheckedState w14:val="2610" w14:font="MS Gothic"/>
          </w14:checkbox>
        </w:sdtPr>
        <w:sdtContent>
          <w:r w:rsidRPr="0016046D">
            <w:rPr>
              <w:rFonts w:ascii="Segoe UI Symbol" w:eastAsia="MS Gothic" w:hAnsi="Segoe UI Symbol" w:cs="Segoe UI Symbol"/>
              <w:bCs/>
              <w:sz w:val="32"/>
              <w:szCs w:val="32"/>
            </w:rPr>
            <w:t>☐</w:t>
          </w:r>
        </w:sdtContent>
      </w:sdt>
      <w:r w:rsidRPr="0016046D">
        <w:rPr>
          <w:rFonts w:ascii="Arial Narrow" w:hAnsi="Arial Narrow" w:cstheme="minorHAnsi"/>
          <w:bCs/>
          <w:sz w:val="22"/>
          <w:szCs w:val="22"/>
        </w:rPr>
        <w:t xml:space="preserve">  </w:t>
      </w:r>
      <w:r>
        <w:rPr>
          <w:rFonts w:ascii="Arial Narrow" w:hAnsi="Arial Narrow" w:cstheme="minorHAnsi"/>
          <w:bCs/>
        </w:rPr>
        <w:t>Podwykonawca</w:t>
      </w:r>
      <w:r w:rsidRPr="0016046D">
        <w:rPr>
          <w:rFonts w:ascii="Arial Narrow" w:hAnsi="Arial Narrow" w:cstheme="minorHAnsi"/>
          <w:bCs/>
        </w:rPr>
        <w:t>*</w:t>
      </w:r>
      <w:r w:rsidRPr="0016046D">
        <w:rPr>
          <w:rFonts w:ascii="Arial Narrow" w:hAnsi="Arial Narrow" w:cstheme="minorHAnsi"/>
          <w:bCs/>
          <w:sz w:val="22"/>
          <w:szCs w:val="22"/>
        </w:rPr>
        <w:t xml:space="preserve"> </w:t>
      </w:r>
    </w:p>
    <w:p w14:paraId="62F79DAD" w14:textId="09772B7C" w:rsidR="00B21D0E" w:rsidRPr="0016046D" w:rsidRDefault="00B21D0E" w:rsidP="00B21D0E">
      <w:pPr>
        <w:spacing w:before="0" w:after="0" w:line="360" w:lineRule="auto"/>
        <w:rPr>
          <w:rFonts w:ascii="Arial Narrow" w:hAnsi="Arial Narrow" w:cstheme="minorHAnsi"/>
          <w:bCs/>
          <w:sz w:val="22"/>
          <w:szCs w:val="22"/>
        </w:rPr>
      </w:pPr>
      <w:r>
        <w:rPr>
          <w:rFonts w:ascii="Arial Narrow" w:hAnsi="Arial Narrow" w:cstheme="minorHAnsi"/>
          <w:bCs/>
          <w:sz w:val="22"/>
          <w:szCs w:val="22"/>
        </w:rPr>
        <w:t>* zaznaczyć właściwe</w:t>
      </w:r>
    </w:p>
    <w:tbl>
      <w:tblPr>
        <w:tblW w:w="929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4"/>
      </w:tblGrid>
      <w:tr w:rsidR="00FB5656" w:rsidRPr="00947C12" w14:paraId="6B0C83FF" w14:textId="77777777" w:rsidTr="00A9434B">
        <w:trPr>
          <w:trHeight w:val="674"/>
        </w:trPr>
        <w:tc>
          <w:tcPr>
            <w:tcW w:w="9294" w:type="dxa"/>
          </w:tcPr>
          <w:p w14:paraId="273E8363" w14:textId="77777777" w:rsidR="00FB5656" w:rsidRPr="00C7043B" w:rsidRDefault="00FB5656" w:rsidP="008432C0">
            <w:pPr>
              <w:pStyle w:val="Tekstpodstawowy3"/>
              <w:spacing w:before="0" w:after="0"/>
              <w:ind w:left="215"/>
              <w:rPr>
                <w:rFonts w:ascii="Arial Narrow" w:hAnsi="Arial Narrow" w:cs="Arial"/>
              </w:rPr>
            </w:pPr>
            <w:r w:rsidRPr="00C7043B">
              <w:rPr>
                <w:rFonts w:ascii="Arial Narrow" w:hAnsi="Arial Narrow" w:cs="Arial"/>
              </w:rPr>
              <w:t xml:space="preserve">Osoba do kontaktu: </w:t>
            </w:r>
            <w:r w:rsidRPr="00C7043B">
              <w:rPr>
                <w:rFonts w:ascii="Arial Narrow" w:hAnsi="Arial Narrow" w:cs="Arial"/>
                <w:spacing w:val="40"/>
              </w:rPr>
              <w:t>.........................</w:t>
            </w:r>
          </w:p>
          <w:p w14:paraId="24433426" w14:textId="77777777" w:rsidR="00FB5656" w:rsidRPr="00C7043B" w:rsidRDefault="00FB5656" w:rsidP="008432C0">
            <w:pPr>
              <w:pStyle w:val="Tekstpodstawowy3"/>
              <w:spacing w:before="0" w:after="0"/>
              <w:ind w:left="215"/>
              <w:rPr>
                <w:rFonts w:ascii="Arial Narrow" w:hAnsi="Arial Narrow" w:cs="Arial"/>
                <w:b/>
                <w:bCs/>
                <w:spacing w:val="40"/>
              </w:rPr>
            </w:pPr>
            <w:r w:rsidRPr="00C7043B">
              <w:rPr>
                <w:rFonts w:ascii="Arial Narrow" w:hAnsi="Arial Narrow" w:cs="Arial"/>
              </w:rPr>
              <w:t>Pełna nazwa:</w:t>
            </w:r>
            <w:r w:rsidRPr="00C7043B">
              <w:rPr>
                <w:rFonts w:ascii="Arial Narrow" w:hAnsi="Arial Narrow" w:cs="Arial"/>
                <w:spacing w:val="40"/>
              </w:rPr>
              <w:t xml:space="preserve"> ........................................................................</w:t>
            </w:r>
          </w:p>
          <w:p w14:paraId="41345EB6" w14:textId="77777777" w:rsidR="00FB5656" w:rsidRPr="00C7043B" w:rsidRDefault="00FB5656" w:rsidP="008432C0">
            <w:pPr>
              <w:spacing w:before="0" w:after="0"/>
              <w:ind w:left="215"/>
              <w:rPr>
                <w:rFonts w:ascii="Arial Narrow" w:hAnsi="Arial Narrow" w:cs="Arial"/>
                <w:spacing w:val="40"/>
              </w:rPr>
            </w:pPr>
            <w:r w:rsidRPr="00C7043B">
              <w:rPr>
                <w:rFonts w:ascii="Arial Narrow" w:hAnsi="Arial Narrow" w:cs="Arial"/>
              </w:rPr>
              <w:t xml:space="preserve">Adres ulica </w:t>
            </w:r>
            <w:r w:rsidRPr="00C7043B">
              <w:rPr>
                <w:rFonts w:ascii="Arial Narrow" w:hAnsi="Arial Narrow" w:cs="Arial"/>
                <w:spacing w:val="40"/>
              </w:rPr>
              <w:t>..........................</w:t>
            </w:r>
            <w:r w:rsidRPr="00C7043B">
              <w:rPr>
                <w:rFonts w:ascii="Arial Narrow" w:hAnsi="Arial Narrow" w:cs="Arial"/>
              </w:rPr>
              <w:t xml:space="preserve"> kod </w:t>
            </w:r>
            <w:r w:rsidRPr="00C7043B">
              <w:rPr>
                <w:rFonts w:ascii="Arial Narrow" w:hAnsi="Arial Narrow" w:cs="Arial"/>
                <w:spacing w:val="40"/>
              </w:rPr>
              <w:t>...........</w:t>
            </w:r>
            <w:r w:rsidRPr="00C7043B">
              <w:rPr>
                <w:rFonts w:ascii="Arial Narrow" w:hAnsi="Arial Narrow" w:cs="Arial"/>
              </w:rPr>
              <w:t xml:space="preserve"> miejscowość </w:t>
            </w:r>
            <w:r w:rsidRPr="00C7043B">
              <w:rPr>
                <w:rFonts w:ascii="Arial Narrow" w:hAnsi="Arial Narrow" w:cs="Arial"/>
                <w:spacing w:val="40"/>
              </w:rPr>
              <w:t>....................</w:t>
            </w:r>
          </w:p>
          <w:p w14:paraId="11223BD8" w14:textId="77777777" w:rsidR="00FB5656" w:rsidRPr="00C7043B" w:rsidRDefault="00FB5656" w:rsidP="008432C0">
            <w:pPr>
              <w:spacing w:before="0" w:after="0"/>
              <w:ind w:left="215"/>
              <w:rPr>
                <w:rFonts w:ascii="Arial Narrow" w:hAnsi="Arial Narrow" w:cs="Arial"/>
                <w:spacing w:val="40"/>
                <w:lang w:val="en-US"/>
              </w:rPr>
            </w:pPr>
            <w:r w:rsidRPr="00C7043B">
              <w:rPr>
                <w:rFonts w:ascii="Arial Narrow" w:hAnsi="Arial Narrow" w:cs="Arial"/>
              </w:rPr>
              <w:t xml:space="preserve">numer NIP </w:t>
            </w:r>
            <w:r w:rsidRPr="00C7043B">
              <w:rPr>
                <w:rFonts w:ascii="Arial Narrow" w:hAnsi="Arial Narrow" w:cs="Arial"/>
                <w:spacing w:val="40"/>
              </w:rPr>
              <w:t>..................</w:t>
            </w:r>
            <w:r w:rsidRPr="00C7043B">
              <w:rPr>
                <w:rFonts w:ascii="Arial Narrow" w:hAnsi="Arial Narrow" w:cs="Arial"/>
              </w:rPr>
              <w:t xml:space="preserve"> numer REGON </w:t>
            </w:r>
            <w:r w:rsidRPr="00C7043B">
              <w:rPr>
                <w:rFonts w:ascii="Arial Narrow" w:hAnsi="Arial Narrow" w:cs="Arial"/>
                <w:spacing w:val="40"/>
              </w:rPr>
              <w:t xml:space="preserve">................. </w:t>
            </w:r>
            <w:r w:rsidRPr="00C7043B">
              <w:rPr>
                <w:rFonts w:ascii="Arial Narrow" w:hAnsi="Arial Narrow" w:cs="Arial"/>
                <w:spacing w:val="40"/>
                <w:lang w:val="en-US"/>
              </w:rPr>
              <w:t>KRS...................</w:t>
            </w:r>
          </w:p>
          <w:p w14:paraId="695E8B22" w14:textId="77777777" w:rsidR="00FB5656" w:rsidRPr="00C7043B" w:rsidRDefault="00FB5656" w:rsidP="008432C0">
            <w:pPr>
              <w:spacing w:before="0" w:after="0"/>
              <w:ind w:left="215"/>
              <w:rPr>
                <w:rFonts w:ascii="Arial Narrow" w:hAnsi="Arial Narrow" w:cs="Arial"/>
                <w:spacing w:val="40"/>
                <w:lang w:val="en-US"/>
              </w:rPr>
            </w:pPr>
            <w:r w:rsidRPr="00C7043B">
              <w:rPr>
                <w:rFonts w:ascii="Arial Narrow" w:hAnsi="Arial Narrow" w:cs="Arial"/>
                <w:lang w:val="en-US"/>
              </w:rPr>
              <w:t xml:space="preserve"> tel.:</w:t>
            </w:r>
            <w:r w:rsidRPr="00C7043B">
              <w:rPr>
                <w:rFonts w:ascii="Arial Narrow" w:hAnsi="Arial Narrow" w:cs="Arial"/>
                <w:spacing w:val="40"/>
                <w:lang w:val="en-US"/>
              </w:rPr>
              <w:t xml:space="preserve"> .......................</w:t>
            </w:r>
            <w:r w:rsidRPr="00C7043B">
              <w:rPr>
                <w:rFonts w:ascii="Arial Narrow" w:hAnsi="Arial Narrow" w:cs="Arial"/>
                <w:lang w:val="en-US"/>
              </w:rPr>
              <w:t>fax:</w:t>
            </w:r>
            <w:r w:rsidRPr="00C7043B">
              <w:rPr>
                <w:rFonts w:ascii="Arial Narrow" w:hAnsi="Arial Narrow" w:cs="Arial"/>
                <w:spacing w:val="40"/>
                <w:lang w:val="en-US"/>
              </w:rPr>
              <w:t xml:space="preserve"> .................... </w:t>
            </w:r>
            <w:r w:rsidRPr="00C7043B">
              <w:rPr>
                <w:rFonts w:ascii="Arial Narrow" w:hAnsi="Arial Narrow" w:cs="Arial"/>
                <w:lang w:val="en-US"/>
              </w:rPr>
              <w:t>e-mail</w:t>
            </w:r>
            <w:r w:rsidRPr="00C7043B">
              <w:rPr>
                <w:rFonts w:ascii="Arial Narrow" w:hAnsi="Arial Narrow" w:cs="Arial"/>
                <w:spacing w:val="40"/>
                <w:lang w:val="en-US"/>
              </w:rPr>
              <w:t>....................</w:t>
            </w:r>
          </w:p>
        </w:tc>
      </w:tr>
    </w:tbl>
    <w:p w14:paraId="5A30B603" w14:textId="77777777" w:rsidR="00FB5656" w:rsidRPr="00C7043B" w:rsidRDefault="00FB5656" w:rsidP="00FB5656">
      <w:pPr>
        <w:widowControl w:val="0"/>
        <w:tabs>
          <w:tab w:val="left" w:pos="8460"/>
          <w:tab w:val="left" w:pos="8910"/>
        </w:tabs>
        <w:jc w:val="both"/>
        <w:rPr>
          <w:rFonts w:ascii="Arial Narrow" w:hAnsi="Arial Narrow" w:cs="Arial"/>
          <w:lang w:val="en-US"/>
        </w:rPr>
      </w:pPr>
    </w:p>
    <w:p w14:paraId="19C36BFB" w14:textId="69E1DDB9" w:rsidR="00FB5656" w:rsidRPr="00C7043B" w:rsidRDefault="00FB5656" w:rsidP="00FB5656">
      <w:pPr>
        <w:widowControl w:val="0"/>
        <w:tabs>
          <w:tab w:val="left" w:pos="8460"/>
          <w:tab w:val="left" w:pos="8910"/>
        </w:tabs>
        <w:spacing w:before="0" w:after="0"/>
        <w:jc w:val="both"/>
        <w:rPr>
          <w:rFonts w:ascii="Arial Narrow" w:hAnsi="Arial Narrow" w:cs="Arial"/>
        </w:rPr>
      </w:pPr>
      <w:r w:rsidRPr="00C7043B">
        <w:rPr>
          <w:rFonts w:ascii="Arial Narrow" w:hAnsi="Arial Narrow" w:cs="Arial"/>
        </w:rPr>
        <w:t xml:space="preserve">Dotyczy </w:t>
      </w:r>
      <w:r w:rsidR="00C7043B" w:rsidRPr="00C7043B">
        <w:rPr>
          <w:rFonts w:ascii="Arial Narrow" w:hAnsi="Arial Narrow" w:cs="Arial"/>
        </w:rPr>
        <w:t xml:space="preserve">postępowania o udzielenie zamówienia publicznego prowadzonego zgodnie z art. 275 pkt 1 ustawy </w:t>
      </w:r>
      <w:proofErr w:type="spellStart"/>
      <w:r w:rsidR="00C7043B" w:rsidRPr="00C7043B">
        <w:rPr>
          <w:rFonts w:ascii="Arial Narrow" w:hAnsi="Arial Narrow" w:cs="Arial"/>
        </w:rPr>
        <w:t>Pzp</w:t>
      </w:r>
      <w:proofErr w:type="spellEnd"/>
      <w:r w:rsidR="00C7043B" w:rsidRPr="00C7043B">
        <w:rPr>
          <w:rFonts w:ascii="Arial Narrow" w:hAnsi="Arial Narrow" w:cs="Arial"/>
        </w:rPr>
        <w:t xml:space="preserve"> w trybie podstawowym pn. </w:t>
      </w:r>
      <w:bookmarkStart w:id="2" w:name="_Hlk144881553"/>
      <w:r w:rsidR="00C7043B" w:rsidRPr="00C7043B">
        <w:rPr>
          <w:rFonts w:ascii="Arial Narrow" w:hAnsi="Arial Narrow"/>
        </w:rPr>
        <w:t>Wykonanie nowego dachu na budynku komunalnym położonym przy ul. Boh. Westerplatte 9 zgodnie z zaleceniami 5-letniego protokołu stanu technicznego budynk</w:t>
      </w:r>
      <w:bookmarkEnd w:id="2"/>
      <w:r w:rsidR="00C7043B" w:rsidRPr="00C7043B">
        <w:rPr>
          <w:rFonts w:ascii="Arial Narrow" w:hAnsi="Arial Narrow"/>
        </w:rPr>
        <w:t>u</w:t>
      </w:r>
      <w:r w:rsidR="00C7043B" w:rsidRPr="00C7043B">
        <w:rPr>
          <w:rFonts w:ascii="Arial Narrow" w:hAnsi="Arial Narrow" w:cs="Arial"/>
          <w:b/>
          <w:bCs/>
        </w:rPr>
        <w:t xml:space="preserve"> - postępowanie znak: ZP.DO.2.2026</w:t>
      </w:r>
    </w:p>
    <w:p w14:paraId="79123C52" w14:textId="77777777" w:rsidR="00FB5656" w:rsidRPr="00C7043B" w:rsidRDefault="00FB5656" w:rsidP="00FB5656">
      <w:pPr>
        <w:widowControl w:val="0"/>
        <w:tabs>
          <w:tab w:val="left" w:pos="8460"/>
          <w:tab w:val="left" w:pos="8910"/>
        </w:tabs>
        <w:spacing w:before="0" w:after="0"/>
        <w:jc w:val="both"/>
        <w:rPr>
          <w:rFonts w:ascii="Arial Narrow" w:hAnsi="Arial Narrow" w:cs="Arial"/>
          <w:b/>
          <w:bCs/>
          <w:color w:val="0000FF"/>
        </w:rPr>
      </w:pPr>
    </w:p>
    <w:p w14:paraId="4BA10236" w14:textId="667C80F3" w:rsidR="00FB5656" w:rsidRPr="00C7043B" w:rsidRDefault="00FB5656">
      <w:pPr>
        <w:pStyle w:val="Akapitzlist2"/>
        <w:widowControl w:val="0"/>
        <w:numPr>
          <w:ilvl w:val="1"/>
          <w:numId w:val="26"/>
        </w:numPr>
        <w:tabs>
          <w:tab w:val="left" w:pos="8460"/>
          <w:tab w:val="left" w:pos="8910"/>
        </w:tabs>
        <w:spacing w:before="0" w:after="0" w:line="240" w:lineRule="auto"/>
        <w:jc w:val="both"/>
        <w:rPr>
          <w:rFonts w:ascii="Arial Narrow" w:hAnsi="Arial Narrow" w:cs="Arial"/>
        </w:rPr>
      </w:pPr>
      <w:r w:rsidRPr="00C7043B">
        <w:rPr>
          <w:rFonts w:ascii="Arial Narrow" w:hAnsi="Arial Narrow" w:cs="Arial"/>
        </w:rPr>
        <w:t>Zgodnie z §</w:t>
      </w:r>
      <w:r w:rsidR="00947C12">
        <w:rPr>
          <w:rFonts w:ascii="Arial Narrow" w:hAnsi="Arial Narrow" w:cs="Arial"/>
        </w:rPr>
        <w:t xml:space="preserve"> 18 </w:t>
      </w:r>
      <w:r w:rsidRPr="00C7043B">
        <w:rPr>
          <w:rFonts w:ascii="Arial Narrow" w:hAnsi="Arial Narrow" w:cs="Arial"/>
        </w:rPr>
        <w:t xml:space="preserve">ust. </w:t>
      </w:r>
      <w:r w:rsidR="00947C12">
        <w:rPr>
          <w:rFonts w:ascii="Arial Narrow" w:hAnsi="Arial Narrow" w:cs="Arial"/>
        </w:rPr>
        <w:t>3</w:t>
      </w:r>
      <w:r w:rsidRPr="00C7043B">
        <w:rPr>
          <w:rFonts w:ascii="Arial Narrow" w:hAnsi="Arial Narrow" w:cs="Arial"/>
        </w:rPr>
        <w:t xml:space="preserve"> umowy nr...... z dnia......... przedstawiam(y) wykaz osób wykonujących czynności w zakresie realizacji zamówienia, polegające na bezpośrednim fizycznym wykonywaniu prac określonych w §</w:t>
      </w:r>
      <w:r w:rsidR="00B5679A" w:rsidRPr="00C7043B">
        <w:rPr>
          <w:rFonts w:ascii="Arial Narrow" w:hAnsi="Arial Narrow" w:cs="Arial"/>
        </w:rPr>
        <w:t xml:space="preserve"> </w:t>
      </w:r>
      <w:r w:rsidR="00947C12">
        <w:rPr>
          <w:rFonts w:ascii="Arial Narrow" w:hAnsi="Arial Narrow" w:cs="Arial"/>
        </w:rPr>
        <w:t xml:space="preserve">18 ust.1 </w:t>
      </w:r>
      <w:r w:rsidRPr="00C7043B">
        <w:rPr>
          <w:rFonts w:ascii="Arial Narrow" w:hAnsi="Arial Narrow" w:cs="Arial"/>
        </w:rPr>
        <w:t xml:space="preserve"> umowy zatrudnionych na podstawie umowy o pracę w rozumieniu art. 22 § 1 ustawy z dnia 26 czerwca 1974 r.- Kodeks pracy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869"/>
        <w:gridCol w:w="1704"/>
        <w:gridCol w:w="2842"/>
        <w:gridCol w:w="2247"/>
      </w:tblGrid>
      <w:tr w:rsidR="00FB5656" w:rsidRPr="00C7043B" w14:paraId="111F584F" w14:textId="77777777" w:rsidTr="008432C0">
        <w:tc>
          <w:tcPr>
            <w:tcW w:w="532" w:type="dxa"/>
            <w:vAlign w:val="center"/>
          </w:tcPr>
          <w:p w14:paraId="4A73040A" w14:textId="77777777" w:rsidR="00FB5656" w:rsidRPr="00C7043B" w:rsidRDefault="00FB5656" w:rsidP="00A9434B">
            <w:pPr>
              <w:widowControl w:val="0"/>
              <w:tabs>
                <w:tab w:val="left" w:pos="8460"/>
                <w:tab w:val="left" w:pos="8910"/>
              </w:tabs>
              <w:spacing w:before="0" w:after="0"/>
              <w:jc w:val="center"/>
              <w:rPr>
                <w:rFonts w:ascii="Arial Narrow" w:hAnsi="Arial Narrow" w:cs="Arial"/>
              </w:rPr>
            </w:pPr>
            <w:r w:rsidRPr="00C7043B">
              <w:rPr>
                <w:rFonts w:ascii="Arial Narrow" w:hAnsi="Arial Narrow" w:cs="Arial"/>
              </w:rPr>
              <w:t>Lp.</w:t>
            </w:r>
          </w:p>
        </w:tc>
        <w:tc>
          <w:tcPr>
            <w:tcW w:w="2869" w:type="dxa"/>
            <w:vAlign w:val="center"/>
          </w:tcPr>
          <w:p w14:paraId="396ECE12" w14:textId="77777777" w:rsidR="00FB5656" w:rsidRPr="00C7043B" w:rsidRDefault="00FB5656" w:rsidP="00A9434B">
            <w:pPr>
              <w:widowControl w:val="0"/>
              <w:tabs>
                <w:tab w:val="left" w:pos="8460"/>
                <w:tab w:val="left" w:pos="8910"/>
              </w:tabs>
              <w:spacing w:before="0" w:after="0"/>
              <w:jc w:val="center"/>
              <w:rPr>
                <w:rFonts w:ascii="Arial Narrow" w:hAnsi="Arial Narrow" w:cs="Arial"/>
              </w:rPr>
            </w:pPr>
            <w:r w:rsidRPr="00C7043B">
              <w:rPr>
                <w:rFonts w:ascii="Arial Narrow" w:hAnsi="Arial Narrow" w:cs="Arial"/>
              </w:rPr>
              <w:t>Imię i Nazwisko</w:t>
            </w:r>
          </w:p>
        </w:tc>
        <w:tc>
          <w:tcPr>
            <w:tcW w:w="1704" w:type="dxa"/>
            <w:vAlign w:val="center"/>
          </w:tcPr>
          <w:p w14:paraId="6AE46B98" w14:textId="77777777" w:rsidR="00FB5656" w:rsidRPr="00C7043B" w:rsidRDefault="00FB5656" w:rsidP="00A9434B">
            <w:pPr>
              <w:widowControl w:val="0"/>
              <w:tabs>
                <w:tab w:val="left" w:pos="8460"/>
                <w:tab w:val="left" w:pos="8910"/>
              </w:tabs>
              <w:spacing w:before="0" w:after="0"/>
              <w:jc w:val="center"/>
              <w:rPr>
                <w:rFonts w:ascii="Arial Narrow" w:hAnsi="Arial Narrow" w:cs="Arial"/>
              </w:rPr>
            </w:pPr>
            <w:r w:rsidRPr="00C7043B">
              <w:rPr>
                <w:rFonts w:ascii="Arial Narrow" w:hAnsi="Arial Narrow" w:cs="Arial"/>
              </w:rPr>
              <w:t>Wymiar etatu (np. 1 etat, ½, ¼ itp.)</w:t>
            </w:r>
          </w:p>
        </w:tc>
        <w:tc>
          <w:tcPr>
            <w:tcW w:w="2842" w:type="dxa"/>
            <w:vAlign w:val="center"/>
          </w:tcPr>
          <w:p w14:paraId="58008500" w14:textId="35683760" w:rsidR="00FB5656" w:rsidRPr="00C7043B" w:rsidRDefault="00FB5656" w:rsidP="00A9434B">
            <w:pPr>
              <w:widowControl w:val="0"/>
              <w:tabs>
                <w:tab w:val="left" w:pos="8460"/>
                <w:tab w:val="left" w:pos="8910"/>
              </w:tabs>
              <w:spacing w:before="0" w:after="0"/>
              <w:jc w:val="center"/>
              <w:rPr>
                <w:rFonts w:ascii="Arial Narrow" w:hAnsi="Arial Narrow" w:cs="Arial"/>
              </w:rPr>
            </w:pPr>
            <w:r w:rsidRPr="00C7043B">
              <w:rPr>
                <w:rFonts w:ascii="Arial Narrow" w:hAnsi="Arial Narrow" w:cs="Arial"/>
              </w:rPr>
              <w:t>Zakres wykonywanych czynności w odniesieniu do zapisu §</w:t>
            </w:r>
            <w:r w:rsidR="00947C12">
              <w:rPr>
                <w:rFonts w:ascii="Arial Narrow" w:hAnsi="Arial Narrow" w:cs="Arial"/>
              </w:rPr>
              <w:t xml:space="preserve"> 18</w:t>
            </w:r>
            <w:r w:rsidRPr="00C7043B">
              <w:rPr>
                <w:rFonts w:ascii="Arial Narrow" w:hAnsi="Arial Narrow" w:cs="Arial"/>
              </w:rPr>
              <w:t xml:space="preserve"> ust.1 umowy</w:t>
            </w:r>
          </w:p>
        </w:tc>
        <w:tc>
          <w:tcPr>
            <w:tcW w:w="2247" w:type="dxa"/>
            <w:vAlign w:val="center"/>
          </w:tcPr>
          <w:p w14:paraId="26FB48AA" w14:textId="77777777" w:rsidR="00FB5656" w:rsidRPr="00C7043B" w:rsidRDefault="00FB5656" w:rsidP="00A9434B">
            <w:pPr>
              <w:widowControl w:val="0"/>
              <w:tabs>
                <w:tab w:val="left" w:pos="8460"/>
                <w:tab w:val="left" w:pos="8910"/>
              </w:tabs>
              <w:spacing w:before="0" w:after="0"/>
              <w:jc w:val="center"/>
              <w:rPr>
                <w:rFonts w:ascii="Arial Narrow" w:hAnsi="Arial Narrow" w:cs="Arial"/>
              </w:rPr>
            </w:pPr>
            <w:r w:rsidRPr="00C7043B">
              <w:rPr>
                <w:rFonts w:ascii="Arial Narrow" w:hAnsi="Arial Narrow" w:cs="Arial"/>
              </w:rPr>
              <w:t>Rodzaj umowy (umowa na czas nieokreślony, na czas określony)</w:t>
            </w:r>
          </w:p>
        </w:tc>
      </w:tr>
      <w:tr w:rsidR="00FB5656" w:rsidRPr="00C7043B" w14:paraId="223A81D8" w14:textId="77777777" w:rsidTr="008432C0">
        <w:tc>
          <w:tcPr>
            <w:tcW w:w="532" w:type="dxa"/>
          </w:tcPr>
          <w:p w14:paraId="7A8B8B2A"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69" w:type="dxa"/>
          </w:tcPr>
          <w:p w14:paraId="5666BA80"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1704" w:type="dxa"/>
          </w:tcPr>
          <w:p w14:paraId="3E0D9E3C"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42" w:type="dxa"/>
          </w:tcPr>
          <w:p w14:paraId="2B7C468E"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247" w:type="dxa"/>
          </w:tcPr>
          <w:p w14:paraId="59AB787F"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r>
      <w:tr w:rsidR="00FB5656" w:rsidRPr="00C7043B" w14:paraId="1B30C920" w14:textId="77777777" w:rsidTr="008432C0">
        <w:tc>
          <w:tcPr>
            <w:tcW w:w="532" w:type="dxa"/>
          </w:tcPr>
          <w:p w14:paraId="39940FEA"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69" w:type="dxa"/>
          </w:tcPr>
          <w:p w14:paraId="003352B0"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1704" w:type="dxa"/>
          </w:tcPr>
          <w:p w14:paraId="4BF7D2C6"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42" w:type="dxa"/>
          </w:tcPr>
          <w:p w14:paraId="7D5DCF8B"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247" w:type="dxa"/>
          </w:tcPr>
          <w:p w14:paraId="12EFF904"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r>
      <w:tr w:rsidR="00FB5656" w:rsidRPr="00C7043B" w14:paraId="01956778" w14:textId="77777777" w:rsidTr="008432C0">
        <w:tc>
          <w:tcPr>
            <w:tcW w:w="532" w:type="dxa"/>
          </w:tcPr>
          <w:p w14:paraId="39A08CB8"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69" w:type="dxa"/>
          </w:tcPr>
          <w:p w14:paraId="5F433C3E"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1704" w:type="dxa"/>
          </w:tcPr>
          <w:p w14:paraId="316B08B7"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42" w:type="dxa"/>
          </w:tcPr>
          <w:p w14:paraId="723A276C"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247" w:type="dxa"/>
          </w:tcPr>
          <w:p w14:paraId="3C075D5C"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r>
      <w:tr w:rsidR="00FB5656" w:rsidRPr="00C7043B" w14:paraId="119BEFEE" w14:textId="77777777" w:rsidTr="008432C0">
        <w:tc>
          <w:tcPr>
            <w:tcW w:w="532" w:type="dxa"/>
          </w:tcPr>
          <w:p w14:paraId="5BAF204A"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69" w:type="dxa"/>
          </w:tcPr>
          <w:p w14:paraId="68768B7A"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1704" w:type="dxa"/>
          </w:tcPr>
          <w:p w14:paraId="26D1AF66"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42" w:type="dxa"/>
          </w:tcPr>
          <w:p w14:paraId="55429AFE"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247" w:type="dxa"/>
          </w:tcPr>
          <w:p w14:paraId="7740F24A"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r>
      <w:tr w:rsidR="00FB5656" w:rsidRPr="00C7043B" w14:paraId="22E20FBB" w14:textId="77777777" w:rsidTr="008432C0">
        <w:tc>
          <w:tcPr>
            <w:tcW w:w="532" w:type="dxa"/>
          </w:tcPr>
          <w:p w14:paraId="2650386E"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69" w:type="dxa"/>
          </w:tcPr>
          <w:p w14:paraId="6E91ABED"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1704" w:type="dxa"/>
          </w:tcPr>
          <w:p w14:paraId="657D8660"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42" w:type="dxa"/>
          </w:tcPr>
          <w:p w14:paraId="1B9904A4"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247" w:type="dxa"/>
          </w:tcPr>
          <w:p w14:paraId="5853D368"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r>
      <w:tr w:rsidR="00FB5656" w:rsidRPr="00C7043B" w14:paraId="7F6E5F8F" w14:textId="77777777" w:rsidTr="008432C0">
        <w:tc>
          <w:tcPr>
            <w:tcW w:w="532" w:type="dxa"/>
          </w:tcPr>
          <w:p w14:paraId="55822F55"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69" w:type="dxa"/>
          </w:tcPr>
          <w:p w14:paraId="7E5EA4C5"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1704" w:type="dxa"/>
          </w:tcPr>
          <w:p w14:paraId="0FE4120E"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842" w:type="dxa"/>
          </w:tcPr>
          <w:p w14:paraId="3B95598F"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c>
          <w:tcPr>
            <w:tcW w:w="2247" w:type="dxa"/>
          </w:tcPr>
          <w:p w14:paraId="6B999ECF" w14:textId="77777777" w:rsidR="00FB5656" w:rsidRPr="00C7043B" w:rsidRDefault="00FB5656" w:rsidP="00A9434B">
            <w:pPr>
              <w:widowControl w:val="0"/>
              <w:tabs>
                <w:tab w:val="left" w:pos="8460"/>
                <w:tab w:val="left" w:pos="8910"/>
              </w:tabs>
              <w:spacing w:before="0" w:after="0"/>
              <w:jc w:val="both"/>
              <w:rPr>
                <w:rFonts w:ascii="Arial Narrow" w:hAnsi="Arial Narrow" w:cs="Arial"/>
              </w:rPr>
            </w:pPr>
          </w:p>
        </w:tc>
      </w:tr>
    </w:tbl>
    <w:p w14:paraId="4854F499" w14:textId="77777777" w:rsidR="00FB5656" w:rsidRPr="00C7043B" w:rsidRDefault="00FB5656" w:rsidP="00FB5656">
      <w:pPr>
        <w:rPr>
          <w:rFonts w:ascii="Arial Narrow" w:hAnsi="Arial Narrow" w:cs="Arial"/>
        </w:rPr>
      </w:pPr>
    </w:p>
    <w:p w14:paraId="7E3870F6" w14:textId="77777777" w:rsidR="00FB5656" w:rsidRPr="00C7043B" w:rsidRDefault="00FB5656" w:rsidP="00FB5656">
      <w:pPr>
        <w:widowControl w:val="0"/>
        <w:tabs>
          <w:tab w:val="left" w:pos="8460"/>
          <w:tab w:val="left" w:pos="8910"/>
        </w:tabs>
        <w:jc w:val="both"/>
        <w:rPr>
          <w:rFonts w:ascii="Arial Narrow" w:hAnsi="Arial Narrow" w:cs="Arial"/>
        </w:rPr>
      </w:pPr>
    </w:p>
    <w:p w14:paraId="56529656" w14:textId="77777777" w:rsidR="00FB5656" w:rsidRPr="00C7043B" w:rsidRDefault="00FB5656" w:rsidP="00FB5656">
      <w:pPr>
        <w:widowControl w:val="0"/>
        <w:tabs>
          <w:tab w:val="left" w:pos="8460"/>
          <w:tab w:val="left" w:pos="8910"/>
        </w:tabs>
        <w:jc w:val="both"/>
        <w:rPr>
          <w:rFonts w:ascii="Arial Narrow" w:hAnsi="Arial Narrow" w:cs="Arial"/>
        </w:rPr>
      </w:pPr>
      <w:r w:rsidRPr="00C7043B">
        <w:rPr>
          <w:rFonts w:ascii="Arial Narrow" w:hAnsi="Arial Narrow" w:cs="Arial"/>
        </w:rPr>
        <w:t>data...............................................</w:t>
      </w:r>
    </w:p>
    <w:p w14:paraId="44651D8F" w14:textId="7101F563" w:rsidR="00101ABB" w:rsidRPr="00C7043B" w:rsidRDefault="00FB5656" w:rsidP="00FC7C77">
      <w:pPr>
        <w:widowControl w:val="0"/>
        <w:tabs>
          <w:tab w:val="left" w:pos="8460"/>
          <w:tab w:val="left" w:pos="8910"/>
        </w:tabs>
        <w:jc w:val="both"/>
        <w:rPr>
          <w:rFonts w:ascii="Arial Narrow" w:hAnsi="Arial Narrow" w:cs="Arial"/>
        </w:rPr>
      </w:pPr>
      <w:r w:rsidRPr="00C7043B">
        <w:rPr>
          <w:rFonts w:ascii="Arial Narrow" w:hAnsi="Arial Narrow" w:cs="Arial"/>
        </w:rPr>
        <w:t>podpis...........................................</w:t>
      </w:r>
    </w:p>
    <w:sectPr w:rsidR="00101ABB" w:rsidRPr="00C7043B" w:rsidSect="00A06BDC">
      <w:footerReference w:type="default" r:id="rId8"/>
      <w:footnotePr>
        <w:numRestart w:val="eachSect"/>
      </w:footnotePr>
      <w:pgSz w:w="11906" w:h="16838" w:code="9"/>
      <w:pgMar w:top="993" w:right="851" w:bottom="851" w:left="851" w:header="28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8E787" w14:textId="77777777" w:rsidR="00FE5E14" w:rsidRDefault="00FE5E14" w:rsidP="007F7FC9">
      <w:r>
        <w:separator/>
      </w:r>
    </w:p>
  </w:endnote>
  <w:endnote w:type="continuationSeparator" w:id="0">
    <w:p w14:paraId="2955B644" w14:textId="77777777" w:rsidR="00FE5E14" w:rsidRDefault="00FE5E14"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EFF" w:usb1="F9DFFFFF" w:usb2="0000007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Hlk161251258" w:displacedByCustomXml="next"/>
  <w:bookmarkStart w:id="4" w:name="_Hlk161251168" w:displacedByCustomXml="next"/>
  <w:sdt>
    <w:sdtPr>
      <w:id w:val="-1336685981"/>
      <w:docPartObj>
        <w:docPartGallery w:val="Page Numbers (Bottom of Page)"/>
        <w:docPartUnique/>
      </w:docPartObj>
    </w:sdtPr>
    <w:sdtContent>
      <w:sdt>
        <w:sdtPr>
          <w:id w:val="-758748163"/>
          <w:docPartObj>
            <w:docPartGallery w:val="Page Numbers (Top of Page)"/>
            <w:docPartUnique/>
          </w:docPartObj>
        </w:sdtPr>
        <w:sdtContent>
          <w:p w14:paraId="4D83E79F" w14:textId="3B72BD08" w:rsidR="00A97BDE" w:rsidRDefault="00A97BDE" w:rsidP="00A97BDE">
            <w:pPr>
              <w:pStyle w:val="Stopka"/>
              <w:spacing w:before="0" w:after="0"/>
              <w:jc w:val="center"/>
            </w:pPr>
          </w:p>
          <w:p w14:paraId="0DE93AAB" w14:textId="58C152E1" w:rsidR="00412F12" w:rsidRPr="00A97BDE" w:rsidRDefault="00A97BDE" w:rsidP="00A97BDE">
            <w:pPr>
              <w:pStyle w:val="Stopka"/>
              <w:spacing w:before="0" w:after="0"/>
              <w:jc w:val="center"/>
            </w:pPr>
            <w:r w:rsidRPr="00C7043B">
              <w:rPr>
                <w:rFonts w:ascii="Arial Narrow" w:hAnsi="Arial Narrow"/>
                <w:sz w:val="16"/>
                <w:szCs w:val="16"/>
              </w:rPr>
              <w:t xml:space="preserve">Strona </w:t>
            </w:r>
            <w:r w:rsidRPr="00C7043B">
              <w:rPr>
                <w:rFonts w:ascii="Arial Narrow" w:hAnsi="Arial Narrow"/>
                <w:b/>
                <w:bCs/>
                <w:sz w:val="16"/>
                <w:szCs w:val="16"/>
              </w:rPr>
              <w:fldChar w:fldCharType="begin"/>
            </w:r>
            <w:r w:rsidRPr="00C7043B">
              <w:rPr>
                <w:rFonts w:ascii="Arial Narrow" w:hAnsi="Arial Narrow"/>
                <w:b/>
                <w:bCs/>
                <w:sz w:val="16"/>
                <w:szCs w:val="16"/>
              </w:rPr>
              <w:instrText>PAGE</w:instrText>
            </w:r>
            <w:r w:rsidRPr="00C7043B">
              <w:rPr>
                <w:rFonts w:ascii="Arial Narrow" w:hAnsi="Arial Narrow"/>
                <w:b/>
                <w:bCs/>
                <w:sz w:val="16"/>
                <w:szCs w:val="16"/>
              </w:rPr>
              <w:fldChar w:fldCharType="separate"/>
            </w:r>
            <w:r w:rsidRPr="00C7043B">
              <w:rPr>
                <w:rFonts w:ascii="Arial Narrow" w:hAnsi="Arial Narrow"/>
                <w:b/>
                <w:bCs/>
                <w:sz w:val="16"/>
                <w:szCs w:val="16"/>
              </w:rPr>
              <w:t>1</w:t>
            </w:r>
            <w:r w:rsidRPr="00C7043B">
              <w:rPr>
                <w:rFonts w:ascii="Arial Narrow" w:hAnsi="Arial Narrow"/>
                <w:b/>
                <w:bCs/>
                <w:sz w:val="16"/>
                <w:szCs w:val="16"/>
              </w:rPr>
              <w:fldChar w:fldCharType="end"/>
            </w:r>
            <w:r w:rsidRPr="00C7043B">
              <w:rPr>
                <w:rFonts w:ascii="Arial Narrow" w:hAnsi="Arial Narrow"/>
                <w:sz w:val="16"/>
                <w:szCs w:val="16"/>
              </w:rPr>
              <w:t xml:space="preserve"> z </w:t>
            </w:r>
            <w:r w:rsidRPr="00C7043B">
              <w:rPr>
                <w:rFonts w:ascii="Arial Narrow" w:hAnsi="Arial Narrow"/>
                <w:b/>
                <w:bCs/>
                <w:sz w:val="16"/>
                <w:szCs w:val="16"/>
              </w:rPr>
              <w:fldChar w:fldCharType="begin"/>
            </w:r>
            <w:r w:rsidRPr="00C7043B">
              <w:rPr>
                <w:rFonts w:ascii="Arial Narrow" w:hAnsi="Arial Narrow"/>
                <w:b/>
                <w:bCs/>
                <w:sz w:val="16"/>
                <w:szCs w:val="16"/>
              </w:rPr>
              <w:instrText>NUMPAGES</w:instrText>
            </w:r>
            <w:r w:rsidRPr="00C7043B">
              <w:rPr>
                <w:rFonts w:ascii="Arial Narrow" w:hAnsi="Arial Narrow"/>
                <w:b/>
                <w:bCs/>
                <w:sz w:val="16"/>
                <w:szCs w:val="16"/>
              </w:rPr>
              <w:fldChar w:fldCharType="separate"/>
            </w:r>
            <w:r w:rsidRPr="00C7043B">
              <w:rPr>
                <w:rFonts w:ascii="Arial Narrow" w:hAnsi="Arial Narrow"/>
                <w:b/>
                <w:bCs/>
                <w:sz w:val="16"/>
                <w:szCs w:val="16"/>
              </w:rPr>
              <w:t>3</w:t>
            </w:r>
            <w:r w:rsidRPr="00C7043B">
              <w:rPr>
                <w:rFonts w:ascii="Arial Narrow" w:hAnsi="Arial Narrow"/>
                <w:b/>
                <w:bCs/>
                <w:sz w:val="16"/>
                <w:szCs w:val="16"/>
              </w:rPr>
              <w:fldChar w:fldCharType="end"/>
            </w:r>
          </w:p>
        </w:sdtContent>
      </w:sdt>
    </w:sdtContent>
  </w:sdt>
  <w:bookmarkEnd w:id="3" w:displacedByCustomXml="prev"/>
  <w:bookmarkEnd w:id="4"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5AA1" w14:textId="77777777" w:rsidR="00FE5E14" w:rsidRDefault="00FE5E14" w:rsidP="007F7FC9">
      <w:r>
        <w:separator/>
      </w:r>
    </w:p>
  </w:footnote>
  <w:footnote w:type="continuationSeparator" w:id="0">
    <w:p w14:paraId="32FD880D" w14:textId="77777777" w:rsidR="00FE5E14" w:rsidRDefault="00FE5E14" w:rsidP="007F7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15:restartNumberingAfterBreak="0">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15:restartNumberingAfterBreak="0">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15:restartNumberingAfterBreak="0">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15:restartNumberingAfterBreak="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15:restartNumberingAfterBreak="0">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15:restartNumberingAfterBreak="0">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15:restartNumberingAfterBreak="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15:restartNumberingAfterBreak="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2" w15:restartNumberingAfterBreak="0">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15:restartNumberingAfterBreak="0">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15:restartNumberingAfterBreak="0">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15:restartNumberingAfterBreak="0">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15:restartNumberingAfterBreak="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15:restartNumberingAfterBreak="0">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15:restartNumberingAfterBreak="0">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15:restartNumberingAfterBreak="0">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15:restartNumberingAfterBreak="0">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15:restartNumberingAfterBreak="0">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15:restartNumberingAfterBreak="0">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1" w15:restartNumberingAfterBreak="0">
    <w:nsid w:val="176C48EE"/>
    <w:multiLevelType w:val="singleLevel"/>
    <w:tmpl w:val="00000048"/>
    <w:lvl w:ilvl="0">
      <w:start w:val="1"/>
      <w:numFmt w:val="decimal"/>
      <w:lvlText w:val="%1."/>
      <w:lvlJc w:val="left"/>
      <w:pPr>
        <w:tabs>
          <w:tab w:val="num" w:pos="360"/>
        </w:tabs>
        <w:ind w:left="360" w:hanging="360"/>
      </w:pPr>
    </w:lvl>
  </w:abstractNum>
  <w:abstractNum w:abstractNumId="102" w15:restartNumberingAfterBreak="0">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15:restartNumberingAfterBreak="0">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15:restartNumberingAfterBreak="0">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6" w15:restartNumberingAfterBreak="0">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7" w15:restartNumberingAfterBreak="0">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15:restartNumberingAfterBreak="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2" w15:restartNumberingAfterBreak="0">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15:restartNumberingAfterBreak="0">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5" w15:restartNumberingAfterBreak="0">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15:restartNumberingAfterBreak="0">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15:restartNumberingAfterBreak="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1" w15:restartNumberingAfterBreak="0">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2" w15:restartNumberingAfterBreak="0">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3" w15:restartNumberingAfterBreak="0">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15:restartNumberingAfterBreak="0">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5" w15:restartNumberingAfterBreak="0">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6"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15:restartNumberingAfterBreak="0">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2" w15:restartNumberingAfterBreak="0">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3" w15:restartNumberingAfterBreak="0">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15:restartNumberingAfterBreak="0">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15:restartNumberingAfterBreak="0">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8" w15:restartNumberingAfterBreak="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9" w15:restartNumberingAfterBreak="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0" w15:restartNumberingAfterBreak="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15:restartNumberingAfterBreak="0">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2" w15:restartNumberingAfterBreak="0">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3" w15:restartNumberingAfterBreak="0">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15:restartNumberingAfterBreak="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0" w15:restartNumberingAfterBreak="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3" w15:restartNumberingAfterBreak="0">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15:restartNumberingAfterBreak="0">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5" w15:restartNumberingAfterBreak="0">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15:restartNumberingAfterBreak="0">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7" w15:restartNumberingAfterBreak="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15:restartNumberingAfterBreak="0">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0" w15:restartNumberingAfterBreak="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1" w15:restartNumberingAfterBreak="0">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15:restartNumberingAfterBreak="0">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15:restartNumberingAfterBreak="0">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15:restartNumberingAfterBreak="0">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6" w15:restartNumberingAfterBreak="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8" w15:restartNumberingAfterBreak="0">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9"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0" w15:restartNumberingAfterBreak="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2" w15:restartNumberingAfterBreak="0">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3" w15:restartNumberingAfterBreak="0">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4" w15:restartNumberingAfterBreak="0">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5" w15:restartNumberingAfterBreak="0">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15:restartNumberingAfterBreak="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7" w15:restartNumberingAfterBreak="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8" w15:restartNumberingAfterBreak="0">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9" w15:restartNumberingAfterBreak="0">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0" w15:restartNumberingAfterBreak="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1" w15:restartNumberingAfterBreak="0">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2" w15:restartNumberingAfterBreak="0">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3" w15:restartNumberingAfterBreak="0">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4" w15:restartNumberingAfterBreak="0">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5"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7" w15:restartNumberingAfterBreak="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8" w15:restartNumberingAfterBreak="0">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9" w15:restartNumberingAfterBreak="0">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0"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2" w15:restartNumberingAfterBreak="0">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15:restartNumberingAfterBreak="0">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15:restartNumberingAfterBreak="0">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15:restartNumberingAfterBreak="0">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15:restartNumberingAfterBreak="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7" w15:restartNumberingAfterBreak="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8" w15:restartNumberingAfterBreak="0">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9" w15:restartNumberingAfterBreak="0">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0" w15:restartNumberingAfterBreak="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1" w15:restartNumberingAfterBreak="0">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2" w15:restartNumberingAfterBreak="0">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4" w15:restartNumberingAfterBreak="0">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9" w15:restartNumberingAfterBreak="0">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0" w15:restartNumberingAfterBreak="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2" w15:restartNumberingAfterBreak="0">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4" w15:restartNumberingAfterBreak="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15:restartNumberingAfterBreak="0">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6" w15:restartNumberingAfterBreak="0">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7" w15:restartNumberingAfterBreak="0">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9" w15:restartNumberingAfterBreak="0">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0" w15:restartNumberingAfterBreak="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1" w15:restartNumberingAfterBreak="0">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2" w15:restartNumberingAfterBreak="0">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3" w15:restartNumberingAfterBreak="0">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4" w15:restartNumberingAfterBreak="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15:restartNumberingAfterBreak="0">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6" w15:restartNumberingAfterBreak="0">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8" w15:restartNumberingAfterBreak="0">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0" w15:restartNumberingAfterBreak="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1" w15:restartNumberingAfterBreak="0">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2" w15:restartNumberingAfterBreak="0">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3" w15:restartNumberingAfterBreak="0">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4" w15:restartNumberingAfterBreak="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6" w15:restartNumberingAfterBreak="0">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7" w15:restartNumberingAfterBreak="0">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38" w15:restartNumberingAfterBreak="0">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9" w15:restartNumberingAfterBreak="0">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0" w15:restartNumberingAfterBreak="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1" w15:restartNumberingAfterBreak="0">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15:restartNumberingAfterBreak="0">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3" w15:restartNumberingAfterBreak="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4" w15:restartNumberingAfterBreak="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5" w15:restartNumberingAfterBreak="0">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6" w15:restartNumberingAfterBreak="0">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7" w15:restartNumberingAfterBreak="0">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15:restartNumberingAfterBreak="0">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15:restartNumberingAfterBreak="0">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1"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2" w15:restartNumberingAfterBreak="0">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3" w15:restartNumberingAfterBreak="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4" w15:restartNumberingAfterBreak="0">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5" w15:restartNumberingAfterBreak="0">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15:restartNumberingAfterBreak="0">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7" w15:restartNumberingAfterBreak="0">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15:restartNumberingAfterBreak="0">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59" w15:restartNumberingAfterBreak="0">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0" w15:restartNumberingAfterBreak="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1"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2" w15:restartNumberingAfterBreak="0">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15:restartNumberingAfterBreak="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5" w15:restartNumberingAfterBreak="0">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6" w15:restartNumberingAfterBreak="0">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7" w15:restartNumberingAfterBreak="0">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8" w15:restartNumberingAfterBreak="0">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15:restartNumberingAfterBreak="0">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0" w15:restartNumberingAfterBreak="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1" w15:restartNumberingAfterBreak="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15:restartNumberingAfterBreak="0">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3" w15:restartNumberingAfterBreak="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4" w15:restartNumberingAfterBreak="0">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5" w15:restartNumberingAfterBreak="0">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76" w15:restartNumberingAfterBreak="0">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7" w15:restartNumberingAfterBreak="0">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15:restartNumberingAfterBreak="0">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9" w15:restartNumberingAfterBreak="0">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0" w15:restartNumberingAfterBreak="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1" w15:restartNumberingAfterBreak="0">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2" w15:restartNumberingAfterBreak="0">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3" w15:restartNumberingAfterBreak="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4" w15:restartNumberingAfterBreak="0">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5" w15:restartNumberingAfterBreak="0">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6"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7" w15:restartNumberingAfterBreak="0">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8" w15:restartNumberingAfterBreak="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9" w15:restartNumberingAfterBreak="0">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0" w15:restartNumberingAfterBreak="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1" w15:restartNumberingAfterBreak="0">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2" w15:restartNumberingAfterBreak="0">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3" w15:restartNumberingAfterBreak="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4" w15:restartNumberingAfterBreak="0">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15:restartNumberingAfterBreak="0">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6" w15:restartNumberingAfterBreak="0">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97" w15:restartNumberingAfterBreak="0">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299"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0" w15:restartNumberingAfterBreak="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1" w15:restartNumberingAfterBreak="0">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2" w15:restartNumberingAfterBreak="0">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553160">
    <w:abstractNumId w:val="140"/>
  </w:num>
  <w:num w:numId="2" w16cid:durableId="2127114913">
    <w:abstractNumId w:val="189"/>
  </w:num>
  <w:num w:numId="3" w16cid:durableId="147944043">
    <w:abstractNumId w:val="172"/>
  </w:num>
  <w:num w:numId="4" w16cid:durableId="9842794">
    <w:abstractNumId w:val="74"/>
  </w:num>
  <w:num w:numId="5" w16cid:durableId="277490909">
    <w:abstractNumId w:val="49"/>
  </w:num>
  <w:num w:numId="6" w16cid:durableId="585266913">
    <w:abstractNumId w:val="103"/>
  </w:num>
  <w:num w:numId="7" w16cid:durableId="592202835">
    <w:abstractNumId w:val="76"/>
  </w:num>
  <w:num w:numId="8" w16cid:durableId="294141590">
    <w:abstractNumId w:val="152"/>
  </w:num>
  <w:num w:numId="9" w16cid:durableId="1394498506">
    <w:abstractNumId w:val="1"/>
  </w:num>
  <w:num w:numId="10" w16cid:durableId="1754012204">
    <w:abstractNumId w:val="286"/>
  </w:num>
  <w:num w:numId="11" w16cid:durableId="760561767">
    <w:abstractNumId w:val="186"/>
  </w:num>
  <w:num w:numId="12" w16cid:durableId="1560705824">
    <w:abstractNumId w:val="261"/>
  </w:num>
  <w:num w:numId="13" w16cid:durableId="189997440">
    <w:abstractNumId w:val="126"/>
  </w:num>
  <w:num w:numId="14" w16cid:durableId="2045593385">
    <w:abstractNumId w:val="60"/>
  </w:num>
  <w:num w:numId="15" w16cid:durableId="1418792794">
    <w:abstractNumId w:val="146"/>
  </w:num>
  <w:num w:numId="16" w16cid:durableId="93403702">
    <w:abstractNumId w:val="71"/>
  </w:num>
  <w:num w:numId="17" w16cid:durableId="1563980931">
    <w:abstractNumId w:val="12"/>
  </w:num>
  <w:num w:numId="18" w16cid:durableId="948658537">
    <w:abstractNumId w:val="179"/>
  </w:num>
  <w:num w:numId="19" w16cid:durableId="2079015324">
    <w:abstractNumId w:val="123"/>
  </w:num>
  <w:num w:numId="20" w16cid:durableId="58792075">
    <w:abstractNumId w:val="120"/>
  </w:num>
  <w:num w:numId="21" w16cid:durableId="209346898">
    <w:abstractNumId w:val="82"/>
  </w:num>
  <w:num w:numId="22" w16cid:durableId="303437578">
    <w:abstractNumId w:val="130"/>
  </w:num>
  <w:num w:numId="23" w16cid:durableId="1731154555">
    <w:abstractNumId w:val="166"/>
  </w:num>
  <w:num w:numId="24" w16cid:durableId="1733459739">
    <w:abstractNumId w:val="137"/>
  </w:num>
  <w:num w:numId="25" w16cid:durableId="918902507">
    <w:abstractNumId w:val="300"/>
  </w:num>
  <w:num w:numId="26" w16cid:durableId="1817599624">
    <w:abstractNumId w:val="98"/>
  </w:num>
  <w:num w:numId="27" w16cid:durableId="1001658103">
    <w:abstractNumId w:val="58"/>
  </w:num>
  <w:num w:numId="28" w16cid:durableId="16659502">
    <w:abstractNumId w:val="214"/>
  </w:num>
  <w:num w:numId="29" w16cid:durableId="1341590259">
    <w:abstractNumId w:val="109"/>
  </w:num>
  <w:num w:numId="30" w16cid:durableId="1250507303">
    <w:abstractNumId w:val="81"/>
  </w:num>
  <w:num w:numId="31" w16cid:durableId="571278766">
    <w:abstractNumId w:val="217"/>
  </w:num>
  <w:num w:numId="32" w16cid:durableId="631668314">
    <w:abstractNumId w:val="288"/>
  </w:num>
  <w:num w:numId="33" w16cid:durableId="452016715">
    <w:abstractNumId w:val="16"/>
  </w:num>
  <w:num w:numId="34" w16cid:durableId="616569403">
    <w:abstractNumId w:val="84"/>
  </w:num>
  <w:num w:numId="35" w16cid:durableId="1976250730">
    <w:abstractNumId w:val="77"/>
  </w:num>
  <w:num w:numId="36" w16cid:durableId="691764021">
    <w:abstractNumId w:val="73"/>
  </w:num>
  <w:num w:numId="37" w16cid:durableId="125970471">
    <w:abstractNumId w:val="29"/>
  </w:num>
  <w:num w:numId="38" w16cid:durableId="1140346148">
    <w:abstractNumId w:val="177"/>
  </w:num>
  <w:num w:numId="39" w16cid:durableId="183327346">
    <w:abstractNumId w:val="164"/>
  </w:num>
  <w:num w:numId="40" w16cid:durableId="238446206">
    <w:abstractNumId w:val="175"/>
  </w:num>
  <w:num w:numId="41" w16cid:durableId="427388377">
    <w:abstractNumId w:val="195"/>
  </w:num>
  <w:num w:numId="42" w16cid:durableId="713045675">
    <w:abstractNumId w:val="285"/>
  </w:num>
  <w:num w:numId="43" w16cid:durableId="793325941">
    <w:abstractNumId w:val="139"/>
  </w:num>
  <w:num w:numId="44" w16cid:durableId="1535339116">
    <w:abstractNumId w:val="228"/>
  </w:num>
  <w:num w:numId="45" w16cid:durableId="200748648">
    <w:abstractNumId w:val="135"/>
  </w:num>
  <w:num w:numId="46" w16cid:durableId="1303727114">
    <w:abstractNumId w:val="117"/>
  </w:num>
  <w:num w:numId="47" w16cid:durableId="645668667">
    <w:abstractNumId w:val="162"/>
  </w:num>
  <w:num w:numId="48" w16cid:durableId="1728722740">
    <w:abstractNumId w:val="174"/>
  </w:num>
  <w:num w:numId="49" w16cid:durableId="1389760796">
    <w:abstractNumId w:val="125"/>
  </w:num>
  <w:num w:numId="50" w16cid:durableId="671957065">
    <w:abstractNumId w:val="160"/>
  </w:num>
  <w:num w:numId="51" w16cid:durableId="1492671174">
    <w:abstractNumId w:val="63"/>
  </w:num>
  <w:num w:numId="52" w16cid:durableId="1940487638">
    <w:abstractNumId w:val="65"/>
  </w:num>
  <w:num w:numId="53" w16cid:durableId="505708422">
    <w:abstractNumId w:val="215"/>
  </w:num>
  <w:num w:numId="54" w16cid:durableId="571156990">
    <w:abstractNumId w:val="176"/>
  </w:num>
  <w:num w:numId="55" w16cid:durableId="249974497">
    <w:abstractNumId w:val="274"/>
  </w:num>
  <w:num w:numId="56" w16cid:durableId="98989468">
    <w:abstractNumId w:val="266"/>
  </w:num>
  <w:num w:numId="57" w16cid:durableId="1082490183">
    <w:abstractNumId w:val="220"/>
  </w:num>
  <w:num w:numId="58" w16cid:durableId="925917666">
    <w:abstractNumId w:val="167"/>
  </w:num>
  <w:num w:numId="59" w16cid:durableId="1404914769">
    <w:abstractNumId w:val="83"/>
  </w:num>
  <w:num w:numId="60" w16cid:durableId="144975937">
    <w:abstractNumId w:val="69"/>
  </w:num>
  <w:num w:numId="61" w16cid:durableId="1707297025">
    <w:abstractNumId w:val="278"/>
  </w:num>
  <w:num w:numId="62" w16cid:durableId="1513951018">
    <w:abstractNumId w:val="258"/>
  </w:num>
  <w:num w:numId="63" w16cid:durableId="227497639">
    <w:abstractNumId w:val="62"/>
  </w:num>
  <w:num w:numId="64" w16cid:durableId="1397975572">
    <w:abstractNumId w:val="296"/>
  </w:num>
  <w:num w:numId="65" w16cid:durableId="108940378">
    <w:abstractNumId w:val="156"/>
  </w:num>
  <w:num w:numId="66" w16cid:durableId="2046245263">
    <w:abstractNumId w:val="138"/>
  </w:num>
  <w:num w:numId="67" w16cid:durableId="1587884133">
    <w:abstractNumId w:val="79"/>
  </w:num>
  <w:num w:numId="68" w16cid:durableId="819004646">
    <w:abstractNumId w:val="221"/>
  </w:num>
  <w:num w:numId="69" w16cid:durableId="90705522">
    <w:abstractNumId w:val="212"/>
  </w:num>
  <w:num w:numId="70" w16cid:durableId="99692222">
    <w:abstractNumId w:val="267"/>
  </w:num>
  <w:num w:numId="71" w16cid:durableId="731465512">
    <w:abstractNumId w:val="252"/>
  </w:num>
  <w:num w:numId="72" w16cid:durableId="1583560257">
    <w:abstractNumId w:val="104"/>
  </w:num>
  <w:num w:numId="73" w16cid:durableId="1721860062">
    <w:abstractNumId w:val="291"/>
  </w:num>
  <w:num w:numId="74" w16cid:durableId="898709026">
    <w:abstractNumId w:val="275"/>
  </w:num>
  <w:num w:numId="75" w16cid:durableId="96876794">
    <w:abstractNumId w:val="301"/>
  </w:num>
  <w:num w:numId="76" w16cid:durableId="1315260899">
    <w:abstractNumId w:val="54"/>
  </w:num>
  <w:num w:numId="77" w16cid:durableId="403987287">
    <w:abstractNumId w:val="170"/>
  </w:num>
  <w:num w:numId="78" w16cid:durableId="721293173">
    <w:abstractNumId w:val="200"/>
  </w:num>
  <w:num w:numId="79" w16cid:durableId="420489792">
    <w:abstractNumId w:val="86"/>
  </w:num>
  <w:num w:numId="80" w16cid:durableId="392047184">
    <w:abstractNumId w:val="222"/>
  </w:num>
  <w:num w:numId="81" w16cid:durableId="1623879423">
    <w:abstractNumId w:val="180"/>
  </w:num>
  <w:num w:numId="82" w16cid:durableId="610547897">
    <w:abstractNumId w:val="250"/>
  </w:num>
  <w:num w:numId="83" w16cid:durableId="1079712579">
    <w:abstractNumId w:val="173"/>
  </w:num>
  <w:num w:numId="84" w16cid:durableId="1392848988">
    <w:abstractNumId w:val="75"/>
  </w:num>
  <w:num w:numId="85" w16cid:durableId="1513106317">
    <w:abstractNumId w:val="161"/>
  </w:num>
  <w:num w:numId="86" w16cid:durableId="1813323599">
    <w:abstractNumId w:val="150"/>
  </w:num>
  <w:num w:numId="87" w16cid:durableId="322858907">
    <w:abstractNumId w:val="183"/>
  </w:num>
  <w:num w:numId="88" w16cid:durableId="1413238988">
    <w:abstractNumId w:val="190"/>
  </w:num>
  <w:num w:numId="89" w16cid:durableId="1603223218">
    <w:abstractNumId w:val="136"/>
  </w:num>
  <w:num w:numId="90" w16cid:durableId="1158612981">
    <w:abstractNumId w:val="185"/>
  </w:num>
  <w:num w:numId="91" w16cid:durableId="741173684">
    <w:abstractNumId w:val="219"/>
  </w:num>
  <w:num w:numId="92" w16cid:durableId="2038382218">
    <w:abstractNumId w:val="249"/>
  </w:num>
  <w:num w:numId="93" w16cid:durableId="731083555">
    <w:abstractNumId w:val="242"/>
  </w:num>
  <w:num w:numId="94" w16cid:durableId="534273416">
    <w:abstractNumId w:val="271"/>
  </w:num>
  <w:num w:numId="95" w16cid:durableId="487332253">
    <w:abstractNumId w:val="116"/>
  </w:num>
  <w:num w:numId="96" w16cid:durableId="615452524">
    <w:abstractNumId w:val="226"/>
  </w:num>
  <w:num w:numId="97" w16cid:durableId="317340941">
    <w:abstractNumId w:val="262"/>
  </w:num>
  <w:num w:numId="98" w16cid:durableId="365109674">
    <w:abstractNumId w:val="279"/>
  </w:num>
  <w:num w:numId="99" w16cid:durableId="1916472617">
    <w:abstractNumId w:val="134"/>
  </w:num>
  <w:num w:numId="100" w16cid:durableId="1030256799">
    <w:abstractNumId w:val="253"/>
  </w:num>
  <w:num w:numId="101" w16cid:durableId="277376014">
    <w:abstractNumId w:val="210"/>
  </w:num>
  <w:num w:numId="102" w16cid:durableId="1519805760">
    <w:abstractNumId w:val="122"/>
  </w:num>
  <w:num w:numId="103" w16cid:durableId="633945391">
    <w:abstractNumId w:val="95"/>
  </w:num>
  <w:num w:numId="104" w16cid:durableId="1347561254">
    <w:abstractNumId w:val="218"/>
  </w:num>
  <w:num w:numId="105" w16cid:durableId="1271862748">
    <w:abstractNumId w:val="102"/>
  </w:num>
  <w:num w:numId="106" w16cid:durableId="1344016314">
    <w:abstractNumId w:val="165"/>
  </w:num>
  <w:num w:numId="107" w16cid:durableId="1065025785">
    <w:abstractNumId w:val="272"/>
  </w:num>
  <w:num w:numId="108" w16cid:durableId="1234512179">
    <w:abstractNumId w:val="72"/>
  </w:num>
  <w:num w:numId="109" w16cid:durableId="2079861255">
    <w:abstractNumId w:val="297"/>
  </w:num>
  <w:num w:numId="110" w16cid:durableId="460654738">
    <w:abstractNumId w:val="159"/>
  </w:num>
  <w:num w:numId="111" w16cid:durableId="1292664238">
    <w:abstractNumId w:val="269"/>
  </w:num>
  <w:num w:numId="112" w16cid:durableId="715735788">
    <w:abstractNumId w:val="254"/>
  </w:num>
  <w:num w:numId="113" w16cid:durableId="964579648">
    <w:abstractNumId w:val="248"/>
  </w:num>
  <w:num w:numId="114" w16cid:durableId="1547257865">
    <w:abstractNumId w:val="232"/>
  </w:num>
  <w:num w:numId="115" w16cid:durableId="145979866">
    <w:abstractNumId w:val="64"/>
  </w:num>
  <w:num w:numId="116" w16cid:durableId="109057894">
    <w:abstractNumId w:val="132"/>
  </w:num>
  <w:num w:numId="117" w16cid:durableId="780345976">
    <w:abstractNumId w:val="153"/>
  </w:num>
  <w:num w:numId="118" w16cid:durableId="1417360943">
    <w:abstractNumId w:val="147"/>
  </w:num>
  <w:num w:numId="119" w16cid:durableId="1081372568">
    <w:abstractNumId w:val="112"/>
  </w:num>
  <w:num w:numId="120" w16cid:durableId="803936046">
    <w:abstractNumId w:val="196"/>
  </w:num>
  <w:num w:numId="121" w16cid:durableId="1729302008">
    <w:abstractNumId w:val="247"/>
  </w:num>
  <w:num w:numId="122" w16cid:durableId="2059234729">
    <w:abstractNumId w:val="203"/>
  </w:num>
  <w:num w:numId="123" w16cid:durableId="1209532702">
    <w:abstractNumId w:val="178"/>
  </w:num>
  <w:num w:numId="124" w16cid:durableId="1278634694">
    <w:abstractNumId w:val="113"/>
  </w:num>
  <w:num w:numId="125" w16cid:durableId="470051891">
    <w:abstractNumId w:val="163"/>
  </w:num>
  <w:num w:numId="126" w16cid:durableId="1587575707">
    <w:abstractNumId w:val="93"/>
  </w:num>
  <w:num w:numId="127" w16cid:durableId="1939555587">
    <w:abstractNumId w:val="184"/>
  </w:num>
  <w:num w:numId="128" w16cid:durableId="1117871383">
    <w:abstractNumId w:val="99"/>
  </w:num>
  <w:num w:numId="129" w16cid:durableId="2056737234">
    <w:abstractNumId w:val="94"/>
  </w:num>
  <w:num w:numId="130" w16cid:durableId="631594940">
    <w:abstractNumId w:val="260"/>
  </w:num>
  <w:num w:numId="131" w16cid:durableId="1758290137">
    <w:abstractNumId w:val="111"/>
  </w:num>
  <w:num w:numId="132" w16cid:durableId="1155799109">
    <w:abstractNumId w:val="233"/>
  </w:num>
  <w:num w:numId="133" w16cid:durableId="1271551208">
    <w:abstractNumId w:val="181"/>
  </w:num>
  <w:num w:numId="134" w16cid:durableId="912010022">
    <w:abstractNumId w:val="281"/>
  </w:num>
  <w:num w:numId="135" w16cid:durableId="1699038087">
    <w:abstractNumId w:val="229"/>
  </w:num>
  <w:num w:numId="136" w16cid:durableId="790901624">
    <w:abstractNumId w:val="294"/>
  </w:num>
  <w:num w:numId="137" w16cid:durableId="132064567">
    <w:abstractNumId w:val="245"/>
  </w:num>
  <w:num w:numId="138" w16cid:durableId="738751446">
    <w:abstractNumId w:val="216"/>
  </w:num>
  <w:num w:numId="139" w16cid:durableId="1578242903">
    <w:abstractNumId w:val="151"/>
  </w:num>
  <w:num w:numId="140" w16cid:durableId="805438045">
    <w:abstractNumId w:val="192"/>
  </w:num>
  <w:num w:numId="141" w16cid:durableId="1792360767">
    <w:abstractNumId w:val="270"/>
  </w:num>
  <w:num w:numId="142" w16cid:durableId="1018315247">
    <w:abstractNumId w:val="144"/>
  </w:num>
  <w:num w:numId="143" w16cid:durableId="926424631">
    <w:abstractNumId w:val="238"/>
  </w:num>
  <w:num w:numId="144" w16cid:durableId="1093745414">
    <w:abstractNumId w:val="224"/>
  </w:num>
  <w:num w:numId="145" w16cid:durableId="82380204">
    <w:abstractNumId w:val="191"/>
  </w:num>
  <w:num w:numId="146" w16cid:durableId="777218167">
    <w:abstractNumId w:val="255"/>
  </w:num>
  <w:num w:numId="147" w16cid:durableId="111637536">
    <w:abstractNumId w:val="114"/>
  </w:num>
  <w:num w:numId="148" w16cid:durableId="1024093694">
    <w:abstractNumId w:val="293"/>
  </w:num>
  <w:num w:numId="149" w16cid:durableId="2099935877">
    <w:abstractNumId w:val="237"/>
  </w:num>
  <w:num w:numId="150" w16cid:durableId="1126701954">
    <w:abstractNumId w:val="168"/>
  </w:num>
  <w:num w:numId="151" w16cid:durableId="319114105">
    <w:abstractNumId w:val="280"/>
  </w:num>
  <w:num w:numId="152" w16cid:durableId="2063287698">
    <w:abstractNumId w:val="155"/>
  </w:num>
  <w:num w:numId="153" w16cid:durableId="2026245169">
    <w:abstractNumId w:val="188"/>
  </w:num>
  <w:num w:numId="154" w16cid:durableId="883829495">
    <w:abstractNumId w:val="282"/>
  </w:num>
  <w:num w:numId="155" w16cid:durableId="1984770733">
    <w:abstractNumId w:val="88"/>
  </w:num>
  <w:num w:numId="156" w16cid:durableId="1628269457">
    <w:abstractNumId w:val="78"/>
  </w:num>
  <w:num w:numId="157" w16cid:durableId="1370108931">
    <w:abstractNumId w:val="295"/>
  </w:num>
  <w:num w:numId="158" w16cid:durableId="1929533063">
    <w:abstractNumId w:val="67"/>
  </w:num>
  <w:num w:numId="159" w16cid:durableId="271910017">
    <w:abstractNumId w:val="211"/>
  </w:num>
  <w:num w:numId="160" w16cid:durableId="537474062">
    <w:abstractNumId w:val="118"/>
  </w:num>
  <w:num w:numId="161" w16cid:durableId="898710857">
    <w:abstractNumId w:val="256"/>
  </w:num>
  <w:num w:numId="162" w16cid:durableId="820655926">
    <w:abstractNumId w:val="230"/>
  </w:num>
  <w:num w:numId="163" w16cid:durableId="642656976">
    <w:abstractNumId w:val="142"/>
  </w:num>
  <w:num w:numId="164" w16cid:durableId="1523592529">
    <w:abstractNumId w:val="277"/>
  </w:num>
  <w:num w:numId="165" w16cid:durableId="1532918262">
    <w:abstractNumId w:val="206"/>
  </w:num>
  <w:num w:numId="166" w16cid:durableId="671032694">
    <w:abstractNumId w:val="201"/>
  </w:num>
  <w:num w:numId="167" w16cid:durableId="1218511826">
    <w:abstractNumId w:val="193"/>
  </w:num>
  <w:num w:numId="168" w16cid:durableId="1637562098">
    <w:abstractNumId w:val="239"/>
  </w:num>
  <w:num w:numId="169" w16cid:durableId="202210705">
    <w:abstractNumId w:val="90"/>
  </w:num>
  <w:num w:numId="170" w16cid:durableId="332415589">
    <w:abstractNumId w:val="59"/>
  </w:num>
  <w:num w:numId="171" w16cid:durableId="819538137">
    <w:abstractNumId w:val="92"/>
  </w:num>
  <w:num w:numId="172" w16cid:durableId="1017659277">
    <w:abstractNumId w:val="223"/>
  </w:num>
  <w:num w:numId="173" w16cid:durableId="1276213534">
    <w:abstractNumId w:val="204"/>
  </w:num>
  <w:num w:numId="174" w16cid:durableId="1976451479">
    <w:abstractNumId w:val="131"/>
  </w:num>
  <w:num w:numId="175" w16cid:durableId="727266421">
    <w:abstractNumId w:val="53"/>
  </w:num>
  <w:num w:numId="176" w16cid:durableId="1677070645">
    <w:abstractNumId w:val="133"/>
  </w:num>
  <w:num w:numId="177" w16cid:durableId="32731069">
    <w:abstractNumId w:val="115"/>
  </w:num>
  <w:num w:numId="178" w16cid:durableId="1069692341">
    <w:abstractNumId w:val="287"/>
  </w:num>
  <w:num w:numId="179" w16cid:durableId="276181595">
    <w:abstractNumId w:val="157"/>
  </w:num>
  <w:num w:numId="180" w16cid:durableId="983704917">
    <w:abstractNumId w:val="127"/>
  </w:num>
  <w:num w:numId="181" w16cid:durableId="1928686165">
    <w:abstractNumId w:val="119"/>
  </w:num>
  <w:num w:numId="182" w16cid:durableId="1815558724">
    <w:abstractNumId w:val="129"/>
  </w:num>
  <w:num w:numId="183" w16cid:durableId="18510999">
    <w:abstractNumId w:val="80"/>
  </w:num>
  <w:num w:numId="184" w16cid:durableId="1920284344">
    <w:abstractNumId w:val="240"/>
  </w:num>
  <w:num w:numId="185" w16cid:durableId="837622541">
    <w:abstractNumId w:val="158"/>
  </w:num>
  <w:num w:numId="186" w16cid:durableId="1527644578">
    <w:abstractNumId w:val="105"/>
  </w:num>
  <w:num w:numId="187" w16cid:durableId="2025739772">
    <w:abstractNumId w:val="264"/>
  </w:num>
  <w:num w:numId="188" w16cid:durableId="633096896">
    <w:abstractNumId w:val="243"/>
  </w:num>
  <w:num w:numId="189" w16cid:durableId="455024941">
    <w:abstractNumId w:val="244"/>
  </w:num>
  <w:num w:numId="190" w16cid:durableId="1409769799">
    <w:abstractNumId w:val="199"/>
  </w:num>
  <w:num w:numId="191" w16cid:durableId="564032820">
    <w:abstractNumId w:val="236"/>
  </w:num>
  <w:num w:numId="192" w16cid:durableId="135417284">
    <w:abstractNumId w:val="246"/>
  </w:num>
  <w:num w:numId="193" w16cid:durableId="1414931056">
    <w:abstractNumId w:val="56"/>
  </w:num>
  <w:num w:numId="194" w16cid:durableId="1119882104">
    <w:abstractNumId w:val="124"/>
  </w:num>
  <w:num w:numId="195" w16cid:durableId="1431897958">
    <w:abstractNumId w:val="55"/>
  </w:num>
  <w:num w:numId="196" w16cid:durableId="1537499002">
    <w:abstractNumId w:val="207"/>
  </w:num>
  <w:num w:numId="197" w16cid:durableId="958533086">
    <w:abstractNumId w:val="292"/>
  </w:num>
  <w:num w:numId="198" w16cid:durableId="1437482873">
    <w:abstractNumId w:val="128"/>
  </w:num>
  <w:num w:numId="199" w16cid:durableId="1492793399">
    <w:abstractNumId w:val="68"/>
  </w:num>
  <w:num w:numId="200" w16cid:durableId="1663314583">
    <w:abstractNumId w:val="259"/>
  </w:num>
  <w:num w:numId="201" w16cid:durableId="1727559589">
    <w:abstractNumId w:val="57"/>
  </w:num>
  <w:num w:numId="202" w16cid:durableId="1057900298">
    <w:abstractNumId w:val="302"/>
  </w:num>
  <w:num w:numId="203" w16cid:durableId="1044869308">
    <w:abstractNumId w:val="289"/>
  </w:num>
  <w:num w:numId="204" w16cid:durableId="379936942">
    <w:abstractNumId w:val="235"/>
  </w:num>
  <w:num w:numId="205" w16cid:durableId="1132016804">
    <w:abstractNumId w:val="171"/>
  </w:num>
  <w:num w:numId="206" w16cid:durableId="1151405249">
    <w:abstractNumId w:val="273"/>
  </w:num>
  <w:num w:numId="207" w16cid:durableId="1933855190">
    <w:abstractNumId w:val="241"/>
  </w:num>
  <w:num w:numId="208" w16cid:durableId="1286933273">
    <w:abstractNumId w:val="194"/>
  </w:num>
  <w:num w:numId="209" w16cid:durableId="1122698199">
    <w:abstractNumId w:val="85"/>
  </w:num>
  <w:num w:numId="210" w16cid:durableId="2101415254">
    <w:abstractNumId w:val="263"/>
  </w:num>
  <w:num w:numId="211" w16cid:durableId="1803964004">
    <w:abstractNumId w:val="52"/>
  </w:num>
  <w:num w:numId="212" w16cid:durableId="1607613753">
    <w:abstractNumId w:val="97"/>
  </w:num>
  <w:num w:numId="213" w16cid:durableId="1377580009">
    <w:abstractNumId w:val="205"/>
  </w:num>
  <w:num w:numId="214" w16cid:durableId="1400834202">
    <w:abstractNumId w:val="143"/>
  </w:num>
  <w:num w:numId="215" w16cid:durableId="753015877">
    <w:abstractNumId w:val="106"/>
  </w:num>
  <w:num w:numId="216" w16cid:durableId="1660379303">
    <w:abstractNumId w:val="231"/>
  </w:num>
  <w:num w:numId="217" w16cid:durableId="239951108">
    <w:abstractNumId w:val="121"/>
  </w:num>
  <w:num w:numId="218" w16cid:durableId="1405299629">
    <w:abstractNumId w:val="209"/>
  </w:num>
  <w:num w:numId="219" w16cid:durableId="1603027332">
    <w:abstractNumId w:val="227"/>
  </w:num>
  <w:num w:numId="220" w16cid:durableId="158666651">
    <w:abstractNumId w:val="234"/>
  </w:num>
  <w:num w:numId="221" w16cid:durableId="1647124972">
    <w:abstractNumId w:val="276"/>
  </w:num>
  <w:num w:numId="222" w16cid:durableId="861436050">
    <w:abstractNumId w:val="110"/>
  </w:num>
  <w:num w:numId="223" w16cid:durableId="1961183080">
    <w:abstractNumId w:val="61"/>
  </w:num>
  <w:num w:numId="224" w16cid:durableId="1675065958">
    <w:abstractNumId w:val="257"/>
  </w:num>
  <w:num w:numId="225" w16cid:durableId="730615242">
    <w:abstractNumId w:val="100"/>
  </w:num>
  <w:num w:numId="226" w16cid:durableId="2025397135">
    <w:abstractNumId w:val="108"/>
  </w:num>
  <w:num w:numId="227" w16cid:durableId="547306455">
    <w:abstractNumId w:val="225"/>
  </w:num>
  <w:num w:numId="228" w16cid:durableId="802382218">
    <w:abstractNumId w:val="141"/>
  </w:num>
  <w:num w:numId="229" w16cid:durableId="1523667799">
    <w:abstractNumId w:val="265"/>
  </w:num>
  <w:num w:numId="230" w16cid:durableId="2040006803">
    <w:abstractNumId w:val="197"/>
  </w:num>
  <w:num w:numId="231" w16cid:durableId="1153329851">
    <w:abstractNumId w:val="268"/>
  </w:num>
  <w:num w:numId="232" w16cid:durableId="248538487">
    <w:abstractNumId w:val="284"/>
  </w:num>
  <w:num w:numId="233" w16cid:durableId="112136126">
    <w:abstractNumId w:val="148"/>
  </w:num>
  <w:num w:numId="234" w16cid:durableId="1222405260">
    <w:abstractNumId w:val="202"/>
  </w:num>
  <w:num w:numId="235" w16cid:durableId="1538423171">
    <w:abstractNumId w:val="182"/>
  </w:num>
  <w:num w:numId="236" w16cid:durableId="1468010027">
    <w:abstractNumId w:val="187"/>
  </w:num>
  <w:num w:numId="237" w16cid:durableId="576094193">
    <w:abstractNumId w:val="145"/>
  </w:num>
  <w:num w:numId="238" w16cid:durableId="301891514">
    <w:abstractNumId w:val="154"/>
  </w:num>
  <w:num w:numId="239" w16cid:durableId="2071995935">
    <w:abstractNumId w:val="290"/>
  </w:num>
  <w:num w:numId="240" w16cid:durableId="1654722644">
    <w:abstractNumId w:val="208"/>
  </w:num>
  <w:num w:numId="241" w16cid:durableId="628170731">
    <w:abstractNumId w:val="91"/>
  </w:num>
  <w:num w:numId="242" w16cid:durableId="1618292763">
    <w:abstractNumId w:val="283"/>
  </w:num>
  <w:num w:numId="243" w16cid:durableId="854729989">
    <w:abstractNumId w:val="107"/>
  </w:num>
  <w:num w:numId="244" w16cid:durableId="277640140">
    <w:abstractNumId w:val="198"/>
  </w:num>
  <w:num w:numId="245" w16cid:durableId="299850686">
    <w:abstractNumId w:val="70"/>
  </w:num>
  <w:num w:numId="246" w16cid:durableId="1721704538">
    <w:abstractNumId w:val="10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5D0"/>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1EF1"/>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9EB"/>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C80"/>
    <w:rsid w:val="001A1E00"/>
    <w:rsid w:val="001A2061"/>
    <w:rsid w:val="001A23E2"/>
    <w:rsid w:val="001A2ED4"/>
    <w:rsid w:val="001A3143"/>
    <w:rsid w:val="001A39F5"/>
    <w:rsid w:val="001A463B"/>
    <w:rsid w:val="001A4776"/>
    <w:rsid w:val="001A49E1"/>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D79"/>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857"/>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16E"/>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315"/>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6800"/>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85C"/>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079C"/>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6CC"/>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B3D"/>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3AF"/>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AD6"/>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5C59"/>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0A"/>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734"/>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C7FCD"/>
    <w:rsid w:val="006D08DD"/>
    <w:rsid w:val="006D0DEA"/>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58C"/>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658"/>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432"/>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2C0"/>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261"/>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2749"/>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6E4"/>
    <w:rsid w:val="00906A2B"/>
    <w:rsid w:val="0090761E"/>
    <w:rsid w:val="00907BE5"/>
    <w:rsid w:val="00907EAF"/>
    <w:rsid w:val="0091043E"/>
    <w:rsid w:val="009104A1"/>
    <w:rsid w:val="00910ABD"/>
    <w:rsid w:val="0091132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12"/>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E83"/>
    <w:rsid w:val="00962F49"/>
    <w:rsid w:val="00962F70"/>
    <w:rsid w:val="00963087"/>
    <w:rsid w:val="009630CD"/>
    <w:rsid w:val="0096334E"/>
    <w:rsid w:val="009635BB"/>
    <w:rsid w:val="0096453E"/>
    <w:rsid w:val="00964B42"/>
    <w:rsid w:val="0096510A"/>
    <w:rsid w:val="0096517D"/>
    <w:rsid w:val="009657D0"/>
    <w:rsid w:val="00965961"/>
    <w:rsid w:val="0096653E"/>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6CC1"/>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AF8"/>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3230"/>
    <w:rsid w:val="00A04393"/>
    <w:rsid w:val="00A0462C"/>
    <w:rsid w:val="00A04A65"/>
    <w:rsid w:val="00A04ED7"/>
    <w:rsid w:val="00A050FF"/>
    <w:rsid w:val="00A06A2E"/>
    <w:rsid w:val="00A06BDC"/>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47C"/>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8B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5F65"/>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BDE"/>
    <w:rsid w:val="00A97D0E"/>
    <w:rsid w:val="00AA0489"/>
    <w:rsid w:val="00AA0597"/>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1EF3"/>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0E"/>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79A"/>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15F"/>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0F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2C6"/>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43B"/>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C77"/>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6B7C"/>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6900"/>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4507"/>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30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601"/>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C7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97E62"/>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8B3"/>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4DFE"/>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0A67"/>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6D4"/>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14"/>
    <w:rsid w:val="00FE5ECF"/>
    <w:rsid w:val="00FE6088"/>
    <w:rsid w:val="00FE6304"/>
    <w:rsid w:val="00FE652C"/>
    <w:rsid w:val="00FE66BD"/>
    <w:rsid w:val="00FE6AA6"/>
    <w:rsid w:val="00FE6E52"/>
    <w:rsid w:val="00FE7FF8"/>
    <w:rsid w:val="00FF063C"/>
    <w:rsid w:val="00FF16FC"/>
    <w:rsid w:val="00FF1CA6"/>
    <w:rsid w:val="00FF1F93"/>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D7C573BF-FD1C-40CE-B890-90B293DBD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styleId="Nierozpoznanawzmianka">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358FB-6A9D-43AA-83B1-0BC813BB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244</Words>
  <Characters>1466</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1707</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3</cp:revision>
  <cp:lastPrinted>2022-07-28T12:51:00Z</cp:lastPrinted>
  <dcterms:created xsi:type="dcterms:W3CDTF">2026-08-19T08:51:00Z</dcterms:created>
  <dcterms:modified xsi:type="dcterms:W3CDTF">2026-08-19T09:50:00Z</dcterms:modified>
</cp:coreProperties>
</file>